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AA80B" w14:textId="77777777" w:rsidR="00B42EB3" w:rsidRPr="00B42EB3" w:rsidRDefault="00B42EB3" w:rsidP="00B42EB3">
      <w:pPr>
        <w:spacing w:before="22"/>
        <w:ind w:left="148"/>
        <w:rPr>
          <w:rFonts w:asciiTheme="minorHAnsi" w:hAnsiTheme="minorHAnsi" w:cstheme="minorHAnsi"/>
          <w:b/>
          <w:bCs/>
          <w:sz w:val="22"/>
          <w:szCs w:val="22"/>
        </w:rPr>
      </w:pPr>
      <w:r w:rsidRPr="00B42EB3">
        <w:rPr>
          <w:rFonts w:asciiTheme="minorHAnsi" w:hAnsiTheme="minorHAnsi" w:cstheme="minorHAnsi"/>
          <w:b/>
          <w:bCs/>
          <w:sz w:val="22"/>
          <w:szCs w:val="22"/>
        </w:rPr>
        <w:t>Bayley Hopkins</w:t>
      </w:r>
    </w:p>
    <w:p w14:paraId="2E9AEDEE" w14:textId="451FC1CD" w:rsidR="00C33CDA" w:rsidRPr="00B42EB3" w:rsidRDefault="00B42EB3" w:rsidP="00B42EB3">
      <w:pPr>
        <w:spacing w:before="22"/>
        <w:ind w:left="148"/>
        <w:rPr>
          <w:rFonts w:asciiTheme="minorHAnsi" w:hAnsiTheme="minorHAnsi" w:cstheme="minorHAnsi"/>
          <w:b/>
          <w:bCs/>
          <w:sz w:val="22"/>
          <w:szCs w:val="22"/>
        </w:rPr>
      </w:pPr>
      <w:r w:rsidRPr="00B42EB3">
        <w:rPr>
          <w:rFonts w:asciiTheme="minorHAnsi" w:hAnsiTheme="minorHAnsi" w:cstheme="minorHAnsi"/>
          <w:b/>
          <w:bCs/>
          <w:sz w:val="22"/>
          <w:szCs w:val="22"/>
        </w:rPr>
        <w:t xml:space="preserve">123 </w:t>
      </w:r>
      <w:r w:rsidRPr="00B42EB3">
        <w:rPr>
          <w:rFonts w:asciiTheme="minorHAnsi" w:hAnsiTheme="minorHAnsi" w:cstheme="minorHAnsi"/>
          <w:b/>
          <w:bCs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bCs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B42EB3">
        <w:rPr>
          <w:rFonts w:asciiTheme="minorHAnsi" w:hAnsiTheme="minorHAnsi" w:cstheme="minorHAnsi"/>
          <w:b/>
          <w:bCs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bCs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bCs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et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B42EB3">
        <w:rPr>
          <w:rFonts w:asciiTheme="minorHAnsi" w:hAnsiTheme="minorHAnsi" w:cstheme="minorHAnsi"/>
          <w:b/>
          <w:bCs/>
          <w:spacing w:val="4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bCs/>
          <w:spacing w:val="1"/>
          <w:sz w:val="22"/>
          <w:szCs w:val="22"/>
        </w:rPr>
        <w:t>h</w:t>
      </w:r>
      <w:r w:rsidRPr="00B42EB3">
        <w:rPr>
          <w:rFonts w:asciiTheme="minorHAnsi" w:hAnsiTheme="minorHAnsi" w:cstheme="minorHAnsi"/>
          <w:b/>
          <w:bCs/>
          <w:spacing w:val="-2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ne:</w:t>
      </w:r>
      <w:r w:rsidRPr="00B42EB3">
        <w:rPr>
          <w:rFonts w:asciiTheme="minorHAnsi" w:hAnsiTheme="minorHAnsi" w:cstheme="minorHAnsi"/>
          <w:b/>
          <w:bCs/>
          <w:spacing w:val="2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800</w:t>
      </w:r>
      <w:r w:rsidRPr="00B42EB3">
        <w:rPr>
          <w:rFonts w:asciiTheme="minorHAnsi" w:hAnsiTheme="minorHAnsi" w:cstheme="minorHAnsi"/>
          <w:b/>
          <w:bCs/>
          <w:spacing w:val="-2"/>
          <w:sz w:val="22"/>
          <w:szCs w:val="22"/>
        </w:rPr>
        <w:t>.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991.</w:t>
      </w:r>
      <w:r w:rsidRPr="00B42EB3">
        <w:rPr>
          <w:rFonts w:asciiTheme="minorHAnsi" w:hAnsiTheme="minorHAnsi" w:cstheme="minorHAnsi"/>
          <w:b/>
          <w:bCs/>
          <w:spacing w:val="-2"/>
          <w:sz w:val="22"/>
          <w:szCs w:val="22"/>
        </w:rPr>
        <w:t>5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187</w:t>
      </w:r>
    </w:p>
    <w:p w14:paraId="08A682C7" w14:textId="4F0CFEAD" w:rsidR="00C33CDA" w:rsidRPr="00B42EB3" w:rsidRDefault="00B42EB3" w:rsidP="00B42EB3">
      <w:pPr>
        <w:spacing w:before="13"/>
        <w:ind w:left="148"/>
        <w:rPr>
          <w:rFonts w:asciiTheme="minorHAnsi" w:hAnsiTheme="minorHAnsi" w:cstheme="minorHAnsi"/>
          <w:b/>
          <w:bCs/>
          <w:sz w:val="22"/>
          <w:szCs w:val="22"/>
        </w:rPr>
      </w:pPr>
      <w:r w:rsidRPr="00B42EB3">
        <w:rPr>
          <w:rFonts w:asciiTheme="minorHAnsi" w:hAnsiTheme="minorHAnsi" w:cstheme="minorHAnsi"/>
          <w:b/>
          <w:bCs/>
          <w:spacing w:val="-1"/>
          <w:sz w:val="22"/>
          <w:szCs w:val="22"/>
        </w:rPr>
        <w:t>Atl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anta,</w:t>
      </w:r>
      <w:r w:rsidRPr="00B42EB3">
        <w:rPr>
          <w:rFonts w:asciiTheme="minorHAnsi" w:hAnsiTheme="minorHAnsi" w:cstheme="minorHAnsi"/>
          <w:b/>
          <w:bCs/>
          <w:spacing w:val="3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bCs/>
          <w:spacing w:val="-1"/>
          <w:sz w:val="22"/>
          <w:szCs w:val="22"/>
        </w:rPr>
        <w:t>G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bCs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B42EB3">
        <w:rPr>
          <w:rFonts w:asciiTheme="minorHAnsi" w:hAnsiTheme="minorHAnsi" w:cstheme="minorHAnsi"/>
          <w:b/>
          <w:bCs/>
          <w:spacing w:val="-2"/>
          <w:sz w:val="22"/>
          <w:szCs w:val="22"/>
        </w:rPr>
        <w:t>2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>345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</w:t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B42EB3">
        <w:rPr>
          <w:rFonts w:asciiTheme="minorHAnsi" w:hAnsiTheme="minorHAnsi" w:cstheme="minorHAnsi"/>
          <w:b/>
          <w:bCs/>
          <w:sz w:val="22"/>
          <w:szCs w:val="22"/>
        </w:rPr>
        <w:t xml:space="preserve"> bayley@gmail.com</w:t>
      </w:r>
    </w:p>
    <w:p w14:paraId="02DC7A0A" w14:textId="77777777" w:rsidR="00C33CDA" w:rsidRPr="00B42EB3" w:rsidRDefault="00C33CDA" w:rsidP="00B42EB3">
      <w:pPr>
        <w:rPr>
          <w:rFonts w:asciiTheme="minorHAnsi" w:hAnsiTheme="minorHAnsi" w:cstheme="minorHAnsi"/>
          <w:sz w:val="22"/>
          <w:szCs w:val="22"/>
        </w:rPr>
      </w:pPr>
    </w:p>
    <w:p w14:paraId="5F428E66" w14:textId="77777777" w:rsidR="00C33CDA" w:rsidRPr="00B42EB3" w:rsidRDefault="00B42EB3" w:rsidP="00B42EB3">
      <w:pPr>
        <w:spacing w:before="4"/>
        <w:ind w:left="3055" w:right="3047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w w:val="113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1"/>
          <w:w w:val="113"/>
          <w:sz w:val="22"/>
          <w:szCs w:val="22"/>
        </w:rPr>
        <w:t>f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sz w:val="22"/>
          <w:szCs w:val="22"/>
        </w:rPr>
        <w:t>-</w:t>
      </w:r>
      <w:r w:rsidRPr="00B42EB3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pacing w:val="-3"/>
          <w:w w:val="114"/>
          <w:sz w:val="22"/>
          <w:szCs w:val="22"/>
        </w:rPr>
        <w:t>v</w:t>
      </w:r>
      <w:r w:rsidRPr="00B42EB3">
        <w:rPr>
          <w:rFonts w:asciiTheme="minorHAnsi" w:hAnsiTheme="minorHAnsi" w:cstheme="minorHAnsi"/>
          <w:b/>
          <w:spacing w:val="1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rk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B42EB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w w:val="105"/>
          <w:sz w:val="22"/>
          <w:szCs w:val="22"/>
        </w:rPr>
        <w:t>Ma</w:t>
      </w:r>
      <w:r w:rsidRPr="00B42EB3">
        <w:rPr>
          <w:rFonts w:asciiTheme="minorHAnsi" w:hAnsiTheme="minorHAnsi" w:cstheme="minorHAnsi"/>
          <w:b/>
          <w:spacing w:val="-3"/>
          <w:w w:val="105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pacing w:val="-3"/>
          <w:w w:val="111"/>
          <w:sz w:val="22"/>
          <w:szCs w:val="22"/>
        </w:rPr>
        <w:t>g</w:t>
      </w:r>
      <w:r w:rsidRPr="00B42EB3">
        <w:rPr>
          <w:rFonts w:asciiTheme="minorHAnsi" w:hAnsiTheme="minorHAnsi" w:cstheme="minorHAnsi"/>
          <w:b/>
          <w:spacing w:val="1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w w:val="88"/>
          <w:sz w:val="22"/>
          <w:szCs w:val="22"/>
        </w:rPr>
        <w:t>r</w:t>
      </w:r>
    </w:p>
    <w:p w14:paraId="175DC4D0" w14:textId="77777777" w:rsidR="00C33CDA" w:rsidRPr="00B42EB3" w:rsidRDefault="00C33CDA" w:rsidP="00B42EB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3541D4F" w14:textId="77777777" w:rsidR="00C33CDA" w:rsidRPr="00B42EB3" w:rsidRDefault="00B42EB3" w:rsidP="00B42EB3">
      <w:pPr>
        <w:ind w:left="263" w:right="253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 xml:space="preserve">ving </w:t>
      </w:r>
      <w:r w:rsidRPr="00B42EB3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rong</w:t>
      </w:r>
      <w:r w:rsidRPr="00B42EB3">
        <w:rPr>
          <w:rFonts w:asciiTheme="minorHAnsi" w:hAnsiTheme="minorHAnsi" w:cstheme="minorHAnsi"/>
          <w:b/>
          <w:i/>
          <w:spacing w:val="4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nd</w:t>
      </w:r>
      <w:r w:rsidRPr="00B42EB3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su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ab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i/>
          <w:spacing w:val="-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fi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B42EB3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gains</w:t>
      </w:r>
      <w:r w:rsidRPr="00B42EB3">
        <w:rPr>
          <w:rFonts w:asciiTheme="minorHAnsi" w:hAnsiTheme="minorHAnsi" w:cstheme="minorHAnsi"/>
          <w:b/>
          <w:i/>
          <w:spacing w:val="3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rough</w:t>
      </w:r>
      <w:r w:rsidRPr="00B42EB3">
        <w:rPr>
          <w:rFonts w:asciiTheme="minorHAnsi" w:hAnsiTheme="minorHAnsi" w:cstheme="minorHAnsi"/>
          <w:b/>
          <w:i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3"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v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g</w:t>
      </w: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rpor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te</w:t>
      </w:r>
      <w:r w:rsidRPr="00B42EB3">
        <w:rPr>
          <w:rFonts w:asciiTheme="minorHAnsi" w:hAnsiTheme="minorHAnsi" w:cstheme="minorHAnsi"/>
          <w:b/>
          <w:i/>
          <w:spacing w:val="-18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,</w:t>
      </w:r>
      <w:r w:rsidRPr="00B42EB3">
        <w:rPr>
          <w:rFonts w:asciiTheme="minorHAnsi" w:hAnsiTheme="minorHAnsi" w:cstheme="minorHAnsi"/>
          <w:b/>
          <w:i/>
          <w:spacing w:val="2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enh</w:t>
      </w:r>
      <w:r w:rsidRPr="00B42EB3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B42EB3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-2"/>
          <w:w w:val="14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i/>
          <w:w w:val="117"/>
          <w:sz w:val="22"/>
          <w:szCs w:val="22"/>
        </w:rPr>
        <w:t xml:space="preserve">- 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B42EB3">
        <w:rPr>
          <w:rFonts w:asciiTheme="minorHAnsi" w:hAnsiTheme="minorHAnsi" w:cstheme="minorHAnsi"/>
          <w:b/>
          <w:i/>
          <w:spacing w:val="3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rke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ng</w:t>
      </w:r>
      <w:r w:rsidRPr="00B42EB3">
        <w:rPr>
          <w:rFonts w:asciiTheme="minorHAnsi" w:hAnsiTheme="minorHAnsi" w:cstheme="minorHAnsi"/>
          <w:b/>
          <w:i/>
          <w:spacing w:val="-26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u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ns,</w:t>
      </w:r>
      <w:r w:rsidRPr="00B42EB3">
        <w:rPr>
          <w:rFonts w:asciiTheme="minorHAnsi" w:hAnsiTheme="minorHAnsi" w:cstheme="minorHAnsi"/>
          <w:b/>
          <w:i/>
          <w:spacing w:val="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v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ve</w:t>
      </w:r>
      <w:r w:rsidRPr="00B42EB3">
        <w:rPr>
          <w:rFonts w:asciiTheme="minorHAnsi" w:hAnsiTheme="minorHAnsi" w:cstheme="minorHAnsi"/>
          <w:b/>
          <w:i/>
          <w:spacing w:val="2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ran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B42EB3">
        <w:rPr>
          <w:rFonts w:asciiTheme="minorHAnsi" w:hAnsiTheme="minorHAnsi" w:cstheme="minorHAnsi"/>
          <w:b/>
          <w:i/>
          <w:spacing w:val="4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ra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eg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es,</w:t>
      </w:r>
      <w:r w:rsidRPr="00B42EB3">
        <w:rPr>
          <w:rFonts w:asciiTheme="minorHAnsi" w:hAnsiTheme="minorHAnsi" w:cstheme="minorHAnsi"/>
          <w:b/>
          <w:i/>
          <w:spacing w:val="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y</w:t>
      </w:r>
      <w:r w:rsidRPr="00B42EB3">
        <w:rPr>
          <w:rFonts w:asciiTheme="minorHAnsi" w:hAnsiTheme="minorHAnsi" w:cstheme="minorHAnsi"/>
          <w:b/>
          <w:i/>
          <w:spacing w:val="-1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spacing w:val="-3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spacing w:val="-1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corpora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i/>
          <w:spacing w:val="-1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eve</w:t>
      </w:r>
      <w:r w:rsidRPr="00B42EB3">
        <w:rPr>
          <w:rFonts w:asciiTheme="minorHAnsi" w:hAnsiTheme="minorHAnsi" w:cstheme="minorHAnsi"/>
          <w:b/>
          <w:i/>
          <w:spacing w:val="-2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1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i/>
          <w:w w:val="110"/>
          <w:sz w:val="22"/>
          <w:szCs w:val="22"/>
        </w:rPr>
        <w:t>.</w:t>
      </w:r>
    </w:p>
    <w:p w14:paraId="4CF50696" w14:textId="77777777" w:rsidR="00C33CDA" w:rsidRPr="00B42EB3" w:rsidRDefault="00C33CDA" w:rsidP="00B42EB3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0A8CBF" w14:textId="77777777" w:rsidR="00C33CDA" w:rsidRPr="00B42EB3" w:rsidRDefault="00B42EB3" w:rsidP="00B42EB3">
      <w:pPr>
        <w:ind w:left="148" w:right="100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 xml:space="preserve">re </w:t>
      </w:r>
      <w:r w:rsidRPr="00B42E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42EB3">
        <w:rPr>
          <w:rFonts w:asciiTheme="minorHAnsi" w:hAnsiTheme="minorHAnsi" w:cstheme="minorHAnsi"/>
          <w:sz w:val="22"/>
          <w:szCs w:val="22"/>
        </w:rPr>
        <w:t xml:space="preserve">an 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14</w:t>
      </w:r>
      <w:r w:rsidRPr="00B42EB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ars </w:t>
      </w:r>
      <w:r w:rsidRPr="00B42EB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of</w:t>
      </w:r>
      <w:r w:rsidRPr="00B42EB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B2B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k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35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4"/>
          <w:w w:val="111"/>
          <w:sz w:val="22"/>
          <w:szCs w:val="22"/>
        </w:rPr>
        <w:t>x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e,</w:t>
      </w:r>
      <w:r w:rsidRPr="00B42EB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28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rof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25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B42EB3">
        <w:rPr>
          <w:rFonts w:asciiTheme="minorHAnsi" w:hAnsiTheme="minorHAnsi" w:cstheme="minorHAnsi"/>
          <w:sz w:val="22"/>
          <w:szCs w:val="22"/>
        </w:rPr>
        <w:t xml:space="preserve">ve </w:t>
      </w:r>
      <w:r w:rsidRPr="00B42EB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5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5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8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z w:val="22"/>
          <w:szCs w:val="22"/>
        </w:rPr>
        <w:t xml:space="preserve">and  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n </w:t>
      </w:r>
      <w:r w:rsidRPr="00B42EB3">
        <w:rPr>
          <w:rFonts w:asciiTheme="minorHAnsi" w:hAnsiTheme="minorHAnsi" w:cstheme="minorHAnsi"/>
          <w:spacing w:val="27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cu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er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14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and  </w:t>
      </w:r>
      <w:r w:rsidRPr="00B42EB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42EB3">
        <w:rPr>
          <w:rFonts w:asciiTheme="minorHAnsi" w:hAnsiTheme="minorHAnsi" w:cstheme="minorHAnsi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a </w:t>
      </w:r>
      <w:r w:rsidRPr="00B42EB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spacing w:val="11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 xml:space="preserve">d. </w:t>
      </w:r>
      <w:r w:rsidRPr="00B42EB3">
        <w:rPr>
          <w:rFonts w:asciiTheme="minorHAnsi" w:hAnsiTheme="minorHAnsi" w:cstheme="minorHAnsi"/>
          <w:spacing w:val="29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pe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al 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t  </w:t>
      </w:r>
      <w:r w:rsidRPr="00B42EB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 xml:space="preserve">or  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g </w:t>
      </w:r>
      <w:r w:rsidRPr="00B42EB3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05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6"/>
          <w:sz w:val="22"/>
          <w:szCs w:val="22"/>
        </w:rPr>
        <w:t>por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ma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ke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27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hro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gh</w:t>
      </w:r>
      <w:r w:rsidRPr="00B42EB3">
        <w:rPr>
          <w:rFonts w:asciiTheme="minorHAnsi" w:hAnsiTheme="minorHAnsi" w:cstheme="minorHAnsi"/>
          <w:spacing w:val="46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el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c </w:t>
      </w:r>
      <w:r w:rsidRPr="00B42EB3">
        <w:rPr>
          <w:rFonts w:asciiTheme="minorHAnsi" w:hAnsiTheme="minorHAnsi" w:cstheme="minorHAnsi"/>
          <w:sz w:val="22"/>
          <w:szCs w:val="22"/>
        </w:rPr>
        <w:t xml:space="preserve">and 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2"/>
          <w:w w:val="114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26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6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ools </w:t>
      </w:r>
      <w:r w:rsidRPr="00B42EB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as</w:t>
      </w:r>
      <w:r w:rsidRPr="00B42EB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l </w:t>
      </w:r>
      <w:r w:rsidRPr="00B42EB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as</w:t>
      </w:r>
      <w:r w:rsidRPr="00B42EB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ea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2EB3">
        <w:rPr>
          <w:rFonts w:asciiTheme="minorHAnsi" w:hAnsiTheme="minorHAnsi" w:cstheme="minorHAnsi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B42EB3">
        <w:rPr>
          <w:rFonts w:asciiTheme="minorHAnsi" w:hAnsiTheme="minorHAnsi" w:cstheme="minorHAnsi"/>
          <w:sz w:val="22"/>
          <w:szCs w:val="22"/>
        </w:rPr>
        <w:t>ect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ve </w:t>
      </w:r>
      <w:r w:rsidRPr="00B42EB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ag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 xml:space="preserve">g. </w:t>
      </w:r>
      <w:r w:rsidRPr="00B42EB3">
        <w:rPr>
          <w:rFonts w:asciiTheme="minorHAnsi" w:hAnsiTheme="minorHAnsi" w:cstheme="minorHAnsi"/>
          <w:sz w:val="22"/>
          <w:szCs w:val="22"/>
        </w:rPr>
        <w:t>Ste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ar </w:t>
      </w:r>
      <w:r w:rsidRPr="00B42E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g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z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27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and </w:t>
      </w:r>
      <w:r w:rsidRPr="00B42EB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an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29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as</w:t>
      </w:r>
      <w:r w:rsidRPr="00B42EB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27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ucc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essf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ul</w:t>
      </w:r>
      <w:r w:rsidRPr="00B42EB3">
        <w:rPr>
          <w:rFonts w:asciiTheme="minorHAnsi" w:hAnsiTheme="minorHAnsi" w:cstheme="minorHAnsi"/>
          <w:spacing w:val="25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nt </w:t>
      </w:r>
      <w:r w:rsidRPr="00B42EB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46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x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ce.</w:t>
      </w:r>
      <w:r w:rsidRPr="00B42EB3">
        <w:rPr>
          <w:rFonts w:asciiTheme="minorHAnsi" w:hAnsiTheme="minorHAnsi" w:cstheme="minorHAnsi"/>
          <w:spacing w:val="5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4"/>
          <w:sz w:val="22"/>
          <w:szCs w:val="22"/>
        </w:rPr>
        <w:t>Ro</w:t>
      </w:r>
      <w:r w:rsidRPr="00B42EB3">
        <w:rPr>
          <w:rFonts w:asciiTheme="minorHAnsi" w:hAnsiTheme="minorHAnsi" w:cstheme="minorHAnsi"/>
          <w:spacing w:val="-1"/>
          <w:w w:val="104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w w:val="105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z w:val="22"/>
          <w:szCs w:val="22"/>
        </w:rPr>
        <w:t xml:space="preserve">out </w:t>
      </w:r>
      <w:r w:rsidRPr="00B42EB3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2EB3">
        <w:rPr>
          <w:rFonts w:asciiTheme="minorHAnsi" w:hAnsiTheme="minorHAnsi" w:cstheme="minorHAnsi"/>
          <w:sz w:val="22"/>
          <w:szCs w:val="22"/>
        </w:rPr>
        <w:t xml:space="preserve">o </w:t>
      </w:r>
      <w:r w:rsidRPr="00B42EB3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-s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3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ora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2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-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nd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spacing w:val="19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gn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 xml:space="preserve">. </w:t>
      </w:r>
      <w:r w:rsidRPr="00B42EB3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G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  e</w:t>
      </w:r>
      <w:r w:rsidRPr="00B42EB3">
        <w:rPr>
          <w:rFonts w:asciiTheme="minorHAnsi" w:hAnsiTheme="minorHAnsi" w:cstheme="minorHAnsi"/>
          <w:spacing w:val="-4"/>
          <w:w w:val="110"/>
          <w:sz w:val="22"/>
          <w:szCs w:val="22"/>
        </w:rPr>
        <w:t>x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nsi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4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x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per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ence</w:t>
      </w:r>
      <w:r w:rsidRPr="00B42EB3">
        <w:rPr>
          <w:rFonts w:asciiTheme="minorHAnsi" w:hAnsiTheme="minorHAnsi" w:cstheme="minorHAnsi"/>
          <w:spacing w:val="4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mu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 xml:space="preserve">g </w:t>
      </w:r>
      <w:r w:rsidRPr="00B42EB3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6"/>
          <w:sz w:val="22"/>
          <w:szCs w:val="22"/>
        </w:rPr>
        <w:t>w</w:t>
      </w:r>
      <w:r w:rsidRPr="00B42EB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7"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rs</w:t>
      </w:r>
      <w:r w:rsidRPr="00B42EB3">
        <w:rPr>
          <w:rFonts w:asciiTheme="minorHAnsi" w:hAnsiTheme="minorHAnsi" w:cstheme="minorHAnsi"/>
          <w:spacing w:val="47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t  </w:t>
      </w:r>
      <w:r w:rsidRPr="00B42E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 xml:space="preserve">ort </w:t>
      </w:r>
      <w:r w:rsidRPr="00B42EB3">
        <w:rPr>
          <w:rFonts w:asciiTheme="minorHAnsi" w:hAnsiTheme="minorHAnsi" w:cstheme="minorHAnsi"/>
          <w:spacing w:val="2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perso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33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ff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man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ged </w:t>
      </w:r>
      <w:r w:rsidRPr="00B42EB3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ov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rseas</w:t>
      </w:r>
      <w:r w:rsidRPr="00B42EB3">
        <w:rPr>
          <w:rFonts w:asciiTheme="minorHAnsi" w:hAnsiTheme="minorHAnsi" w:cstheme="minorHAnsi"/>
          <w:spacing w:val="42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ma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ke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 xml:space="preserve">m.  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52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rep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on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42EB3">
        <w:rPr>
          <w:rFonts w:asciiTheme="minorHAnsi" w:hAnsiTheme="minorHAnsi" w:cstheme="minorHAnsi"/>
          <w:sz w:val="22"/>
          <w:szCs w:val="22"/>
        </w:rPr>
        <w:t>ei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c, 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3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-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.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MA</w:t>
      </w:r>
      <w:r w:rsidRPr="00B42EB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er.</w:t>
      </w:r>
    </w:p>
    <w:p w14:paraId="02C66D95" w14:textId="77777777" w:rsidR="00C33CDA" w:rsidRPr="00B42EB3" w:rsidRDefault="00C33CDA" w:rsidP="00B42EB3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3078"/>
        <w:gridCol w:w="3252"/>
        <w:gridCol w:w="3512"/>
      </w:tblGrid>
      <w:tr w:rsidR="00C33CDA" w:rsidRPr="00B42EB3" w14:paraId="711C3F4A" w14:textId="77777777" w:rsidTr="00B42EB3">
        <w:trPr>
          <w:trHeight w:hRule="exact" w:val="303"/>
        </w:trPr>
        <w:tc>
          <w:tcPr>
            <w:tcW w:w="463" w:type="dxa"/>
          </w:tcPr>
          <w:p w14:paraId="116699B7" w14:textId="77777777" w:rsidR="00C33CDA" w:rsidRPr="00B42EB3" w:rsidRDefault="00C33CDA" w:rsidP="00B42EB3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23B7E2" w14:textId="77777777" w:rsidR="00C33CDA" w:rsidRPr="00B42EB3" w:rsidRDefault="00B42EB3" w:rsidP="00B42EB3">
            <w:pPr>
              <w:ind w:right="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w w:val="99"/>
                <w:sz w:val="22"/>
                <w:szCs w:val="22"/>
              </w:rPr>
              <w:t>◊</w:t>
            </w:r>
          </w:p>
        </w:tc>
        <w:tc>
          <w:tcPr>
            <w:tcW w:w="3078" w:type="dxa"/>
          </w:tcPr>
          <w:p w14:paraId="7D521EA2" w14:textId="77777777" w:rsidR="00C33CDA" w:rsidRPr="00B42EB3" w:rsidRDefault="00C33CDA" w:rsidP="00B42EB3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6E1C45" w14:textId="77777777" w:rsidR="00C33CDA" w:rsidRPr="00B42EB3" w:rsidRDefault="00B42EB3" w:rsidP="00B42EB3">
            <w:pPr>
              <w:ind w:left="55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B42E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B42EB3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M</w:t>
            </w:r>
            <w:r w:rsidRPr="00B42EB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r</w:t>
            </w:r>
            <w:r w:rsidRPr="00B42EB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k</w:t>
            </w:r>
            <w:r w:rsidRPr="00B42EB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ti</w:t>
            </w:r>
            <w:r w:rsidRPr="00B42EB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g</w:t>
            </w:r>
            <w:r w:rsidRPr="00B42EB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42E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es     </w:t>
            </w:r>
            <w:r w:rsidRPr="00B42EB3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◊</w:t>
            </w:r>
          </w:p>
        </w:tc>
        <w:tc>
          <w:tcPr>
            <w:tcW w:w="3252" w:type="dxa"/>
          </w:tcPr>
          <w:p w14:paraId="653F60CD" w14:textId="77777777" w:rsidR="00C33CDA" w:rsidRPr="00B42EB3" w:rsidRDefault="00C33CDA" w:rsidP="00B42EB3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717B3A" w14:textId="77777777" w:rsidR="00C33CDA" w:rsidRPr="00B42EB3" w:rsidRDefault="00B42EB3" w:rsidP="00B42EB3">
            <w:pPr>
              <w:ind w:left="55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pacing w:val="-3"/>
                <w:w w:val="112"/>
                <w:sz w:val="22"/>
                <w:szCs w:val="22"/>
              </w:rPr>
              <w:t>P</w:t>
            </w:r>
            <w:r w:rsidRPr="00B42EB3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>an</w:t>
            </w:r>
            <w:r w:rsidRPr="00B42EB3">
              <w:rPr>
                <w:rFonts w:asciiTheme="minorHAnsi" w:hAnsiTheme="minorHAnsi" w:cstheme="minorHAnsi"/>
                <w:spacing w:val="-3"/>
                <w:w w:val="112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>ng</w:t>
            </w:r>
            <w:r w:rsidRPr="00B42EB3">
              <w:rPr>
                <w:rFonts w:asciiTheme="minorHAnsi" w:hAnsiTheme="minorHAnsi" w:cstheme="minorHAnsi"/>
                <w:spacing w:val="-3"/>
                <w:w w:val="112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08"/>
                <w:sz w:val="22"/>
                <w:szCs w:val="22"/>
              </w:rPr>
              <w:t>Ex</w:t>
            </w:r>
            <w:r w:rsidRPr="00B42EB3">
              <w:rPr>
                <w:rFonts w:asciiTheme="minorHAnsi" w:hAnsiTheme="minorHAnsi" w:cstheme="minorHAnsi"/>
                <w:spacing w:val="-1"/>
                <w:w w:val="108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3"/>
                <w:w w:val="108"/>
                <w:sz w:val="22"/>
                <w:szCs w:val="22"/>
              </w:rPr>
              <w:t>c</w:t>
            </w:r>
            <w:r w:rsidRPr="00B42EB3">
              <w:rPr>
                <w:rFonts w:asciiTheme="minorHAnsi" w:hAnsiTheme="minorHAnsi" w:cstheme="minorHAnsi"/>
                <w:w w:val="108"/>
                <w:sz w:val="22"/>
                <w:szCs w:val="22"/>
              </w:rPr>
              <w:t>ut</w:t>
            </w:r>
            <w:r w:rsidRPr="00B42EB3">
              <w:rPr>
                <w:rFonts w:asciiTheme="minorHAnsi" w:hAnsiTheme="minorHAnsi" w:cstheme="minorHAnsi"/>
                <w:spacing w:val="1"/>
                <w:w w:val="108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pacing w:val="-3"/>
                <w:w w:val="108"/>
                <w:sz w:val="22"/>
                <w:szCs w:val="22"/>
              </w:rPr>
              <w:t>o</w:t>
            </w:r>
            <w:r w:rsidRPr="00B42EB3">
              <w:rPr>
                <w:rFonts w:asciiTheme="minorHAnsi" w:hAnsiTheme="minorHAnsi" w:cstheme="minorHAnsi"/>
                <w:w w:val="108"/>
                <w:sz w:val="22"/>
                <w:szCs w:val="22"/>
              </w:rPr>
              <w:t xml:space="preserve">n      </w:t>
            </w:r>
            <w:r w:rsidRPr="00B42EB3">
              <w:rPr>
                <w:rFonts w:asciiTheme="minorHAnsi" w:hAnsiTheme="minorHAnsi" w:cstheme="minorHAnsi"/>
                <w:spacing w:val="36"/>
                <w:w w:val="108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◊</w:t>
            </w:r>
          </w:p>
        </w:tc>
        <w:tc>
          <w:tcPr>
            <w:tcW w:w="3512" w:type="dxa"/>
          </w:tcPr>
          <w:p w14:paraId="5B914958" w14:textId="77777777" w:rsidR="00C33CDA" w:rsidRPr="00B42EB3" w:rsidRDefault="00C33CDA" w:rsidP="00B42EB3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B796AC" w14:textId="77777777" w:rsidR="00C33CDA" w:rsidRPr="00B42EB3" w:rsidRDefault="00B42EB3" w:rsidP="00B42EB3">
            <w:pPr>
              <w:ind w:left="53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spacing w:val="-1"/>
                <w:w w:val="112"/>
                <w:sz w:val="22"/>
                <w:szCs w:val="22"/>
              </w:rPr>
              <w:t>C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>orp</w:t>
            </w:r>
            <w:r w:rsidRPr="00B42EB3">
              <w:rPr>
                <w:rFonts w:asciiTheme="minorHAnsi" w:hAnsiTheme="minorHAnsi" w:cstheme="minorHAnsi"/>
                <w:spacing w:val="-3"/>
                <w:w w:val="112"/>
                <w:sz w:val="22"/>
                <w:szCs w:val="22"/>
              </w:rPr>
              <w:t>o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>ra</w:t>
            </w:r>
            <w:r w:rsidRPr="00B42EB3">
              <w:rPr>
                <w:rFonts w:asciiTheme="minorHAnsi" w:hAnsiTheme="minorHAnsi" w:cstheme="minorHAnsi"/>
                <w:spacing w:val="-1"/>
                <w:w w:val="112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 xml:space="preserve">e </w:t>
            </w:r>
            <w:r w:rsidRPr="00B42E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ra</w:t>
            </w:r>
            <w:r w:rsidRPr="00B42E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B42EB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08"/>
                <w:sz w:val="22"/>
                <w:szCs w:val="22"/>
              </w:rPr>
              <w:t>D</w:t>
            </w:r>
            <w:r w:rsidRPr="00B42EB3">
              <w:rPr>
                <w:rFonts w:asciiTheme="minorHAnsi" w:hAnsiTheme="minorHAnsi" w:cstheme="minorHAnsi"/>
                <w:spacing w:val="-3"/>
                <w:w w:val="108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w w:val="113"/>
                <w:sz w:val="22"/>
                <w:szCs w:val="22"/>
              </w:rPr>
              <w:t>v</w:t>
            </w:r>
            <w:r w:rsidRPr="00B42EB3">
              <w:rPr>
                <w:rFonts w:asciiTheme="minorHAnsi" w:hAnsiTheme="minorHAnsi" w:cstheme="minorHAnsi"/>
                <w:w w:val="107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2"/>
                <w:w w:val="107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w w:val="114"/>
                <w:sz w:val="22"/>
                <w:szCs w:val="22"/>
              </w:rPr>
              <w:t>op</w:t>
            </w:r>
            <w:r w:rsidRPr="00B42EB3">
              <w:rPr>
                <w:rFonts w:asciiTheme="minorHAnsi" w:hAnsiTheme="minorHAnsi" w:cstheme="minorHAnsi"/>
                <w:spacing w:val="1"/>
                <w:w w:val="114"/>
                <w:sz w:val="22"/>
                <w:szCs w:val="22"/>
              </w:rPr>
              <w:t>m</w:t>
            </w:r>
            <w:r w:rsidRPr="00B42EB3">
              <w:rPr>
                <w:rFonts w:asciiTheme="minorHAnsi" w:hAnsiTheme="minorHAnsi" w:cstheme="minorHAnsi"/>
                <w:spacing w:val="-3"/>
                <w:w w:val="108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w w:val="117"/>
                <w:sz w:val="22"/>
                <w:szCs w:val="22"/>
              </w:rPr>
              <w:t>nt</w:t>
            </w:r>
          </w:p>
        </w:tc>
      </w:tr>
      <w:tr w:rsidR="00C33CDA" w:rsidRPr="00B42EB3" w14:paraId="2D8046A0" w14:textId="77777777" w:rsidTr="00B42EB3">
        <w:trPr>
          <w:trHeight w:hRule="exact" w:val="904"/>
        </w:trPr>
        <w:tc>
          <w:tcPr>
            <w:tcW w:w="463" w:type="dxa"/>
          </w:tcPr>
          <w:p w14:paraId="63B4EEFE" w14:textId="77777777" w:rsidR="00C33CDA" w:rsidRPr="00B42EB3" w:rsidRDefault="00B42EB3" w:rsidP="00B42EB3">
            <w:pPr>
              <w:spacing w:before="15"/>
              <w:ind w:right="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w w:val="99"/>
                <w:sz w:val="22"/>
                <w:szCs w:val="22"/>
              </w:rPr>
              <w:t>◊</w:t>
            </w:r>
          </w:p>
          <w:p w14:paraId="2F4182E1" w14:textId="77777777" w:rsidR="00C33CDA" w:rsidRPr="00B42EB3" w:rsidRDefault="00B42EB3" w:rsidP="00B42EB3">
            <w:pPr>
              <w:spacing w:before="31"/>
              <w:ind w:right="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w w:val="99"/>
                <w:sz w:val="22"/>
                <w:szCs w:val="22"/>
              </w:rPr>
              <w:t>◊</w:t>
            </w:r>
          </w:p>
          <w:p w14:paraId="7F46CE32" w14:textId="77777777" w:rsidR="00C33CDA" w:rsidRPr="00B42EB3" w:rsidRDefault="00B42EB3" w:rsidP="00B42EB3">
            <w:pPr>
              <w:spacing w:before="29"/>
              <w:ind w:right="5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w w:val="99"/>
                <w:sz w:val="22"/>
                <w:szCs w:val="22"/>
              </w:rPr>
              <w:t>◊</w:t>
            </w:r>
          </w:p>
        </w:tc>
        <w:tc>
          <w:tcPr>
            <w:tcW w:w="3078" w:type="dxa"/>
          </w:tcPr>
          <w:p w14:paraId="5A6159E9" w14:textId="77777777" w:rsidR="00C33CDA" w:rsidRPr="00B42EB3" w:rsidRDefault="00B42EB3" w:rsidP="00B42EB3">
            <w:pPr>
              <w:spacing w:before="5"/>
              <w:ind w:left="51" w:right="12" w:firstLine="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spacing w:val="1"/>
                <w:w w:val="113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13"/>
                <w:sz w:val="22"/>
                <w:szCs w:val="22"/>
              </w:rPr>
              <w:t>nt</w:t>
            </w:r>
            <w:r w:rsidRPr="00B42EB3">
              <w:rPr>
                <w:rFonts w:asciiTheme="minorHAnsi" w:hAnsiTheme="minorHAnsi" w:cstheme="minorHAnsi"/>
                <w:spacing w:val="-3"/>
                <w:w w:val="113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w w:val="113"/>
                <w:sz w:val="22"/>
                <w:szCs w:val="22"/>
              </w:rPr>
              <w:t>rnet</w:t>
            </w:r>
            <w:r w:rsidRPr="00B42EB3">
              <w:rPr>
                <w:rFonts w:asciiTheme="minorHAnsi" w:hAnsiTheme="minorHAnsi" w:cstheme="minorHAnsi"/>
                <w:spacing w:val="-6"/>
                <w:w w:val="113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-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B42E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M</w:t>
            </w:r>
            <w:r w:rsidRPr="00B42EB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r</w:t>
            </w:r>
            <w:r w:rsidRPr="00B42EB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k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et</w:t>
            </w:r>
            <w:r w:rsidRPr="00B42EB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 xml:space="preserve">ng  </w:t>
            </w:r>
            <w:r w:rsidRPr="00B42EB3">
              <w:rPr>
                <w:rFonts w:asciiTheme="minorHAnsi" w:hAnsiTheme="minorHAnsi" w:cstheme="minorHAnsi"/>
                <w:spacing w:val="57"/>
                <w:w w:val="11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◊ 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Bu</w:t>
            </w:r>
            <w:r w:rsidRPr="00B42EB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d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ge</w:t>
            </w:r>
            <w:r w:rsidRPr="00B42EB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ng</w:t>
            </w:r>
            <w:r w:rsidRPr="00B42EB3">
              <w:rPr>
                <w:rFonts w:asciiTheme="minorHAnsi" w:hAnsiTheme="minorHAnsi" w:cstheme="minorHAnsi"/>
                <w:spacing w:val="-4"/>
                <w:w w:val="11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42E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pacing w:val="-4"/>
                <w:w w:val="109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>oca</w:t>
            </w:r>
            <w:r w:rsidRPr="00B42EB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on          </w:t>
            </w:r>
            <w:r w:rsidRPr="00B42EB3">
              <w:rPr>
                <w:rFonts w:asciiTheme="minorHAnsi" w:hAnsiTheme="minorHAnsi" w:cstheme="minorHAnsi"/>
                <w:spacing w:val="39"/>
                <w:w w:val="109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◊ 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>Mark</w:t>
            </w:r>
            <w:r w:rsidRPr="00B42EB3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5"/>
                <w:w w:val="109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>Res</w:t>
            </w:r>
            <w:r w:rsidRPr="00B42EB3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r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ch                     </w:t>
            </w:r>
            <w:r w:rsidRPr="00B42EB3">
              <w:rPr>
                <w:rFonts w:asciiTheme="minorHAnsi" w:hAnsiTheme="minorHAnsi" w:cstheme="minorHAnsi"/>
                <w:spacing w:val="56"/>
                <w:w w:val="109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◊</w:t>
            </w:r>
          </w:p>
        </w:tc>
        <w:tc>
          <w:tcPr>
            <w:tcW w:w="3252" w:type="dxa"/>
          </w:tcPr>
          <w:p w14:paraId="63C32253" w14:textId="77777777" w:rsidR="00C33CDA" w:rsidRPr="00B42EB3" w:rsidRDefault="00B42EB3" w:rsidP="00B42EB3">
            <w:pPr>
              <w:spacing w:before="5"/>
              <w:ind w:left="50" w:right="14" w:firstLine="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Dir</w:t>
            </w:r>
            <w:r w:rsidRPr="00B42E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Pr="00B42EB3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pacing w:val="-2"/>
                <w:w w:val="110"/>
                <w:sz w:val="22"/>
                <w:szCs w:val="22"/>
              </w:rPr>
              <w:t>M</w:t>
            </w:r>
            <w:r w:rsidRPr="00B42EB3">
              <w:rPr>
                <w:rFonts w:asciiTheme="minorHAnsi" w:hAnsiTheme="minorHAnsi" w:cstheme="minorHAnsi"/>
                <w:w w:val="110"/>
                <w:sz w:val="22"/>
                <w:szCs w:val="22"/>
              </w:rPr>
              <w:t>ar</w:t>
            </w:r>
            <w:r w:rsidRPr="00B42EB3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k</w:t>
            </w:r>
            <w:r w:rsidRPr="00B42EB3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10"/>
                <w:sz w:val="22"/>
                <w:szCs w:val="22"/>
              </w:rPr>
              <w:t>ng T</w:t>
            </w:r>
            <w:r w:rsidRPr="00B42EB3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w w:val="110"/>
                <w:sz w:val="22"/>
                <w:szCs w:val="22"/>
              </w:rPr>
              <w:t>c</w:t>
            </w:r>
            <w:r w:rsidRPr="00B42EB3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h</w:t>
            </w:r>
            <w:r w:rsidRPr="00B42EB3">
              <w:rPr>
                <w:rFonts w:asciiTheme="minorHAnsi" w:hAnsiTheme="minorHAnsi" w:cstheme="minorHAnsi"/>
                <w:spacing w:val="-3"/>
                <w:w w:val="110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spacing w:val="1"/>
                <w:w w:val="110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pacing w:val="-1"/>
                <w:w w:val="110"/>
                <w:sz w:val="22"/>
                <w:szCs w:val="22"/>
              </w:rPr>
              <w:t>q</w:t>
            </w:r>
            <w:r w:rsidRPr="00B42EB3">
              <w:rPr>
                <w:rFonts w:asciiTheme="minorHAnsi" w:hAnsiTheme="minorHAnsi" w:cstheme="minorHAnsi"/>
                <w:w w:val="110"/>
                <w:sz w:val="22"/>
                <w:szCs w:val="22"/>
              </w:rPr>
              <w:t xml:space="preserve">ues    </w:t>
            </w:r>
            <w:r w:rsidRPr="00B42EB3">
              <w:rPr>
                <w:rFonts w:asciiTheme="minorHAnsi" w:hAnsiTheme="minorHAnsi" w:cstheme="minorHAnsi"/>
                <w:spacing w:val="39"/>
                <w:w w:val="110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◊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42EB3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>B</w:t>
            </w:r>
            <w:r w:rsidRPr="00B42EB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u</w:t>
            </w:r>
            <w:r w:rsidRPr="00B42EB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d</w:t>
            </w:r>
            <w:r w:rsidRPr="00B42EB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ng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42EB3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>Le</w:t>
            </w:r>
            <w:r w:rsidRPr="00B42EB3">
              <w:rPr>
                <w:rFonts w:asciiTheme="minorHAnsi" w:hAnsiTheme="minorHAnsi" w:cstheme="minorHAnsi"/>
                <w:spacing w:val="-2"/>
                <w:w w:val="112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>d</w:t>
            </w:r>
            <w:r w:rsidRPr="00B42EB3">
              <w:rPr>
                <w:rFonts w:asciiTheme="minorHAnsi" w:hAnsiTheme="minorHAnsi" w:cstheme="minorHAnsi"/>
                <w:spacing w:val="-2"/>
                <w:w w:val="112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>rs</w:t>
            </w:r>
            <w:r w:rsidRPr="00B42EB3">
              <w:rPr>
                <w:rFonts w:asciiTheme="minorHAnsi" w:hAnsiTheme="minorHAnsi" w:cstheme="minorHAnsi"/>
                <w:spacing w:val="-1"/>
                <w:w w:val="112"/>
                <w:sz w:val="22"/>
                <w:szCs w:val="22"/>
              </w:rPr>
              <w:t>h</w:t>
            </w:r>
            <w:r w:rsidRPr="00B42EB3">
              <w:rPr>
                <w:rFonts w:asciiTheme="minorHAnsi" w:hAnsiTheme="minorHAnsi" w:cstheme="minorHAnsi"/>
                <w:spacing w:val="1"/>
                <w:w w:val="112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12"/>
                <w:sz w:val="22"/>
                <w:szCs w:val="22"/>
              </w:rPr>
              <w:t xml:space="preserve">p     </w:t>
            </w:r>
            <w:r w:rsidRPr="00B42EB3">
              <w:rPr>
                <w:rFonts w:asciiTheme="minorHAnsi" w:hAnsiTheme="minorHAnsi" w:cstheme="minorHAnsi"/>
                <w:spacing w:val="3"/>
                <w:w w:val="112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◊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B42E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42EB3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42E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B42EB3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>Re</w:t>
            </w:r>
            <w:r w:rsidRPr="00B42EB3">
              <w:rPr>
                <w:rFonts w:asciiTheme="minorHAnsi" w:hAnsiTheme="minorHAnsi" w:cstheme="minorHAnsi"/>
                <w:spacing w:val="-1"/>
                <w:w w:val="109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spacing w:val="-2"/>
                <w:w w:val="109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1"/>
                <w:w w:val="109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o</w:t>
            </w:r>
            <w:r w:rsidRPr="00B42EB3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ns           </w:t>
            </w:r>
            <w:r w:rsidRPr="00B42EB3">
              <w:rPr>
                <w:rFonts w:asciiTheme="minorHAnsi" w:hAnsiTheme="minorHAnsi" w:cstheme="minorHAnsi"/>
                <w:spacing w:val="3"/>
                <w:w w:val="109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◊</w:t>
            </w:r>
          </w:p>
        </w:tc>
        <w:tc>
          <w:tcPr>
            <w:tcW w:w="3512" w:type="dxa"/>
          </w:tcPr>
          <w:p w14:paraId="5008AC75" w14:textId="77777777" w:rsidR="00C33CDA" w:rsidRPr="00B42EB3" w:rsidRDefault="00B42EB3" w:rsidP="00B42EB3">
            <w:pPr>
              <w:spacing w:before="5"/>
              <w:ind w:left="53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w w:val="107"/>
                <w:sz w:val="22"/>
                <w:szCs w:val="22"/>
              </w:rPr>
              <w:t>Busine</w:t>
            </w:r>
            <w:r w:rsidRPr="00B42EB3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ss</w:t>
            </w:r>
            <w:r w:rsidRPr="00B42EB3">
              <w:rPr>
                <w:rFonts w:asciiTheme="minorHAnsi" w:hAnsiTheme="minorHAnsi" w:cstheme="minorHAnsi"/>
                <w:spacing w:val="-3"/>
                <w:w w:val="107"/>
                <w:sz w:val="22"/>
                <w:szCs w:val="22"/>
              </w:rPr>
              <w:t>-</w:t>
            </w:r>
            <w:r w:rsidRPr="00B42EB3">
              <w:rPr>
                <w:rFonts w:asciiTheme="minorHAnsi" w:hAnsiTheme="minorHAnsi" w:cstheme="minorHAnsi"/>
                <w:spacing w:val="1"/>
                <w:w w:val="107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w w:val="107"/>
                <w:sz w:val="22"/>
                <w:szCs w:val="22"/>
              </w:rPr>
              <w:t>o</w:t>
            </w:r>
            <w:r w:rsidRPr="00B42EB3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-</w:t>
            </w:r>
            <w:r w:rsidRPr="00B42EB3">
              <w:rPr>
                <w:rFonts w:asciiTheme="minorHAnsi" w:hAnsiTheme="minorHAnsi" w:cstheme="minorHAnsi"/>
                <w:w w:val="107"/>
                <w:sz w:val="22"/>
                <w:szCs w:val="22"/>
              </w:rPr>
              <w:t>Bu</w:t>
            </w:r>
            <w:r w:rsidRPr="00B42EB3">
              <w:rPr>
                <w:rFonts w:asciiTheme="minorHAnsi" w:hAnsiTheme="minorHAnsi" w:cstheme="minorHAnsi"/>
                <w:spacing w:val="-3"/>
                <w:w w:val="107"/>
                <w:sz w:val="22"/>
                <w:szCs w:val="22"/>
              </w:rPr>
              <w:t>s</w:t>
            </w:r>
            <w:r w:rsidRPr="00B42EB3">
              <w:rPr>
                <w:rFonts w:asciiTheme="minorHAnsi" w:hAnsiTheme="minorHAnsi" w:cstheme="minorHAnsi"/>
                <w:spacing w:val="1"/>
                <w:w w:val="107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07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es</w:t>
            </w:r>
            <w:r w:rsidRPr="00B42EB3">
              <w:rPr>
                <w:rFonts w:asciiTheme="minorHAnsi" w:hAnsiTheme="minorHAnsi" w:cstheme="minorHAnsi"/>
                <w:w w:val="107"/>
                <w:sz w:val="22"/>
                <w:szCs w:val="22"/>
              </w:rPr>
              <w:t>s</w:t>
            </w:r>
            <w:r w:rsidRPr="00B42EB3">
              <w:rPr>
                <w:rFonts w:asciiTheme="minorHAnsi" w:hAnsiTheme="minorHAnsi" w:cstheme="minorHAnsi"/>
                <w:spacing w:val="10"/>
                <w:w w:val="107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B42EB3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2B)</w:t>
            </w:r>
          </w:p>
          <w:p w14:paraId="77CCEA54" w14:textId="77777777" w:rsidR="00C33CDA" w:rsidRPr="00B42EB3" w:rsidRDefault="00B42EB3" w:rsidP="00B42EB3">
            <w:pPr>
              <w:spacing w:before="20"/>
              <w:ind w:left="53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C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u</w:t>
            </w:r>
            <w:r w:rsidRPr="00B42EB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s</w:t>
            </w:r>
            <w:r w:rsidRPr="00B42EB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o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mer</w:t>
            </w:r>
            <w:r w:rsidRPr="00B42EB3">
              <w:rPr>
                <w:rFonts w:asciiTheme="minorHAnsi" w:hAnsiTheme="minorHAnsi" w:cstheme="minorHAnsi"/>
                <w:spacing w:val="7"/>
                <w:w w:val="11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Re</w:t>
            </w:r>
            <w:r w:rsidRPr="00B42EB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o</w:t>
            </w:r>
            <w:r w:rsidRPr="00B42EB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ns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h</w:t>
            </w:r>
            <w:r w:rsidRPr="00B42EB3">
              <w:rPr>
                <w:rFonts w:asciiTheme="minorHAnsi" w:hAnsiTheme="minorHAnsi" w:cstheme="minorHAnsi"/>
                <w:spacing w:val="-2"/>
                <w:w w:val="111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p</w:t>
            </w:r>
            <w:r w:rsidRPr="00B42EB3">
              <w:rPr>
                <w:rFonts w:asciiTheme="minorHAnsi" w:hAnsiTheme="minorHAnsi" w:cstheme="minorHAnsi"/>
                <w:spacing w:val="-11"/>
                <w:w w:val="11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Ma</w:t>
            </w:r>
            <w:r w:rsidRPr="00B42EB3">
              <w:rPr>
                <w:rFonts w:asciiTheme="minorHAnsi" w:hAnsiTheme="minorHAnsi" w:cstheme="minorHAnsi"/>
                <w:spacing w:val="-1"/>
                <w:w w:val="111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ag</w:t>
            </w:r>
            <w:r w:rsidRPr="00B42EB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w w:val="114"/>
                <w:sz w:val="22"/>
                <w:szCs w:val="22"/>
              </w:rPr>
              <w:t>m</w:t>
            </w:r>
            <w:r w:rsidRPr="00B42EB3">
              <w:rPr>
                <w:rFonts w:asciiTheme="minorHAnsi" w:hAnsiTheme="minorHAnsi" w:cstheme="minorHAnsi"/>
                <w:w w:val="113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3"/>
                <w:w w:val="113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w w:val="118"/>
                <w:sz w:val="22"/>
                <w:szCs w:val="22"/>
              </w:rPr>
              <w:t>t</w:t>
            </w:r>
          </w:p>
          <w:p w14:paraId="0B4692F4" w14:textId="77777777" w:rsidR="00C33CDA" w:rsidRPr="00B42EB3" w:rsidRDefault="00B42EB3" w:rsidP="00B42EB3">
            <w:pPr>
              <w:spacing w:before="17"/>
              <w:ind w:left="53"/>
              <w:rPr>
                <w:rFonts w:asciiTheme="minorHAnsi" w:hAnsiTheme="minorHAnsi" w:cstheme="minorHAnsi"/>
                <w:sz w:val="22"/>
                <w:szCs w:val="22"/>
              </w:rPr>
            </w:pPr>
            <w:r w:rsidRPr="00B42EB3">
              <w:rPr>
                <w:rFonts w:asciiTheme="minorHAnsi" w:hAnsiTheme="minorHAnsi" w:cstheme="minorHAnsi"/>
                <w:spacing w:val="1"/>
                <w:w w:val="111"/>
                <w:sz w:val="22"/>
                <w:szCs w:val="22"/>
              </w:rPr>
              <w:t>V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3"/>
                <w:w w:val="111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w w:val="111"/>
                <w:sz w:val="22"/>
                <w:szCs w:val="22"/>
              </w:rPr>
              <w:t xml:space="preserve">dor 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B42E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42EB3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B42EB3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42E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42EB3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sz w:val="22"/>
                <w:szCs w:val="22"/>
              </w:rPr>
              <w:t xml:space="preserve">t  </w:t>
            </w:r>
            <w:r w:rsidRPr="00B42EB3">
              <w:rPr>
                <w:rFonts w:asciiTheme="minorHAnsi" w:hAnsiTheme="minorHAnsi" w:cstheme="minorHAnsi"/>
                <w:spacing w:val="-1"/>
                <w:w w:val="107"/>
                <w:sz w:val="22"/>
                <w:szCs w:val="22"/>
              </w:rPr>
              <w:t>C</w:t>
            </w:r>
            <w:r w:rsidRPr="00B42EB3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o</w:t>
            </w:r>
            <w:r w:rsidRPr="00B42EB3">
              <w:rPr>
                <w:rFonts w:asciiTheme="minorHAnsi" w:hAnsiTheme="minorHAnsi" w:cstheme="minorHAnsi"/>
                <w:spacing w:val="-2"/>
                <w:w w:val="114"/>
                <w:sz w:val="22"/>
                <w:szCs w:val="22"/>
              </w:rPr>
              <w:t>mm</w:t>
            </w:r>
            <w:r w:rsidRPr="00B42EB3">
              <w:rPr>
                <w:rFonts w:asciiTheme="minorHAnsi" w:hAnsiTheme="minorHAnsi" w:cstheme="minorHAnsi"/>
                <w:w w:val="119"/>
                <w:sz w:val="22"/>
                <w:szCs w:val="22"/>
              </w:rPr>
              <w:t>u</w:t>
            </w:r>
            <w:r w:rsidRPr="00B42EB3">
              <w:rPr>
                <w:rFonts w:asciiTheme="minorHAnsi" w:hAnsiTheme="minorHAnsi" w:cstheme="minorHAnsi"/>
                <w:spacing w:val="-1"/>
                <w:w w:val="119"/>
                <w:sz w:val="22"/>
                <w:szCs w:val="22"/>
              </w:rPr>
              <w:t>n</w:t>
            </w:r>
            <w:r w:rsidRPr="00B42EB3">
              <w:rPr>
                <w:rFonts w:asciiTheme="minorHAnsi" w:hAnsiTheme="minorHAnsi" w:cstheme="minorHAnsi"/>
                <w:spacing w:val="1"/>
                <w:w w:val="105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w w:val="107"/>
                <w:sz w:val="22"/>
                <w:szCs w:val="22"/>
              </w:rPr>
              <w:t>c</w:t>
            </w:r>
            <w:r w:rsidRPr="00B42EB3">
              <w:rPr>
                <w:rFonts w:asciiTheme="minorHAnsi" w:hAnsiTheme="minorHAnsi" w:cstheme="minorHAnsi"/>
                <w:spacing w:val="-3"/>
                <w:w w:val="107"/>
                <w:sz w:val="22"/>
                <w:szCs w:val="22"/>
              </w:rPr>
              <w:t>a</w:t>
            </w:r>
            <w:r w:rsidRPr="00B42EB3">
              <w:rPr>
                <w:rFonts w:asciiTheme="minorHAnsi" w:hAnsiTheme="minorHAnsi" w:cstheme="minorHAnsi"/>
                <w:spacing w:val="1"/>
                <w:w w:val="118"/>
                <w:sz w:val="22"/>
                <w:szCs w:val="22"/>
              </w:rPr>
              <w:t>t</w:t>
            </w:r>
            <w:r w:rsidRPr="00B42EB3">
              <w:rPr>
                <w:rFonts w:asciiTheme="minorHAnsi" w:hAnsiTheme="minorHAnsi" w:cstheme="minorHAnsi"/>
                <w:spacing w:val="1"/>
                <w:w w:val="105"/>
                <w:sz w:val="22"/>
                <w:szCs w:val="22"/>
              </w:rPr>
              <w:t>i</w:t>
            </w:r>
            <w:r w:rsidRPr="00B42EB3">
              <w:rPr>
                <w:rFonts w:asciiTheme="minorHAnsi" w:hAnsiTheme="minorHAnsi" w:cstheme="minorHAnsi"/>
                <w:spacing w:val="-3"/>
                <w:w w:val="109"/>
                <w:sz w:val="22"/>
                <w:szCs w:val="22"/>
              </w:rPr>
              <w:t>o</w:t>
            </w:r>
            <w:r w:rsidRPr="00B42EB3">
              <w:rPr>
                <w:rFonts w:asciiTheme="minorHAnsi" w:hAnsiTheme="minorHAnsi" w:cstheme="minorHAnsi"/>
                <w:w w:val="117"/>
                <w:sz w:val="22"/>
                <w:szCs w:val="22"/>
              </w:rPr>
              <w:t>n</w:t>
            </w:r>
          </w:p>
        </w:tc>
      </w:tr>
    </w:tbl>
    <w:p w14:paraId="2D223381" w14:textId="77777777" w:rsidR="00C33CDA" w:rsidRPr="00B42EB3" w:rsidRDefault="00C33CDA" w:rsidP="00B42EB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1EAB5D" w14:textId="77777777" w:rsidR="00C33CDA" w:rsidRPr="00B42EB3" w:rsidRDefault="00B42EB3" w:rsidP="00B42EB3">
      <w:pPr>
        <w:ind w:left="3614" w:right="3632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z w:val="22"/>
          <w:szCs w:val="22"/>
        </w:rPr>
        <w:t>F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EX</w:t>
      </w:r>
      <w:r w:rsidRPr="00B42EB3">
        <w:rPr>
          <w:rFonts w:asciiTheme="minorHAnsi" w:hAnsiTheme="minorHAnsi" w:cstheme="minorHAnsi"/>
          <w:b/>
          <w:w w:val="96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spacing w:val="-3"/>
          <w:w w:val="96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w w:val="103"/>
          <w:sz w:val="22"/>
          <w:szCs w:val="22"/>
        </w:rPr>
        <w:t>IE</w:t>
      </w:r>
      <w:r w:rsidRPr="00B42EB3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w w:val="92"/>
          <w:sz w:val="22"/>
          <w:szCs w:val="22"/>
        </w:rPr>
        <w:t>E</w:t>
      </w:r>
    </w:p>
    <w:p w14:paraId="77A0DDE8" w14:textId="77777777" w:rsidR="00C33CDA" w:rsidRPr="00B42EB3" w:rsidRDefault="00C33CDA" w:rsidP="00B42EB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6E064A" w14:textId="77777777" w:rsidR="00C33CDA" w:rsidRPr="00B42EB3" w:rsidRDefault="00B42EB3" w:rsidP="00B42EB3">
      <w:pPr>
        <w:ind w:left="148" w:right="153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z w:val="22"/>
          <w:szCs w:val="22"/>
        </w:rPr>
        <w:t>BC</w:t>
      </w:r>
      <w:r w:rsidRPr="00B42EB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z w:val="22"/>
          <w:szCs w:val="22"/>
        </w:rPr>
        <w:t>orpo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B42EB3">
        <w:rPr>
          <w:rFonts w:asciiTheme="minorHAnsi" w:hAnsiTheme="minorHAnsi" w:cstheme="minorHAnsi"/>
          <w:b/>
          <w:sz w:val="22"/>
          <w:szCs w:val="22"/>
        </w:rPr>
        <w:t>or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sz w:val="22"/>
          <w:szCs w:val="22"/>
        </w:rPr>
        <w:t>y</w:t>
      </w:r>
      <w:r w:rsidRPr="00B42EB3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42EB3">
        <w:rPr>
          <w:rFonts w:asciiTheme="minorHAnsi" w:hAnsiTheme="minorHAnsi" w:cstheme="minorHAnsi"/>
          <w:b/>
          <w:sz w:val="22"/>
          <w:szCs w:val="22"/>
        </w:rPr>
        <w:t>,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Inc.</w:t>
      </w:r>
      <w:r w:rsidRPr="00B42EB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G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42EB3">
        <w:rPr>
          <w:rFonts w:asciiTheme="minorHAnsi" w:hAnsiTheme="minorHAnsi" w:cstheme="minorHAnsi"/>
          <w:b/>
          <w:sz w:val="22"/>
          <w:szCs w:val="22"/>
        </w:rPr>
        <w:t>I,</w:t>
      </w:r>
      <w:r w:rsidRPr="00B42EB3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z w:val="22"/>
          <w:szCs w:val="22"/>
        </w:rPr>
        <w:t>.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a,</w:t>
      </w:r>
      <w:r w:rsidRPr="00B42EB3">
        <w:rPr>
          <w:rFonts w:asciiTheme="minorHAnsi" w:hAnsiTheme="minorHAnsi" w:cstheme="minorHAnsi"/>
          <w:spacing w:val="-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GA</w:t>
      </w:r>
      <w:r w:rsidRPr="00B42EB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B42E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2002 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2009</w:t>
      </w:r>
    </w:p>
    <w:p w14:paraId="24F42C36" w14:textId="77777777" w:rsidR="00C33CDA" w:rsidRPr="00B42EB3" w:rsidRDefault="00C33CDA" w:rsidP="00B42EB3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650D9AD" w14:textId="77777777" w:rsidR="00C33CDA" w:rsidRPr="00B42EB3" w:rsidRDefault="00B42EB3" w:rsidP="00B42EB3">
      <w:pPr>
        <w:ind w:left="148" w:right="127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3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hi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30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o </w:t>
      </w:r>
      <w:r w:rsidRPr="00B42EB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2EB3">
        <w:rPr>
          <w:rFonts w:asciiTheme="minorHAnsi" w:hAnsiTheme="minorHAnsi" w:cstheme="minorHAnsi"/>
          <w:sz w:val="22"/>
          <w:szCs w:val="22"/>
        </w:rPr>
        <w:t>ge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y </w:t>
      </w:r>
      <w:r w:rsidRPr="00B42EB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da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a </w:t>
      </w:r>
      <w:r w:rsidRPr="00B42EB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ry 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po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on</w:t>
      </w:r>
      <w:r w:rsidRPr="00B42EB3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upon</w:t>
      </w:r>
      <w:r w:rsidRPr="00B42EB3">
        <w:rPr>
          <w:rFonts w:asciiTheme="minorHAnsi" w:hAnsiTheme="minorHAnsi" w:cstheme="minorHAnsi"/>
          <w:spacing w:val="24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1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ma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ke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 xml:space="preserve">avvy, </w:t>
      </w:r>
      <w:r w:rsidRPr="00B42EB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 xml:space="preserve">ok </w:t>
      </w:r>
      <w:r w:rsidRPr="00B42E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ov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r </w:t>
      </w:r>
      <w:r w:rsidRPr="00B42E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ket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 respo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.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Fou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2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20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2EB3">
        <w:rPr>
          <w:rFonts w:asciiTheme="minorHAnsi" w:hAnsiTheme="minorHAnsi" w:cstheme="minorHAnsi"/>
          <w:sz w:val="22"/>
          <w:szCs w:val="22"/>
        </w:rPr>
        <w:t xml:space="preserve">ays </w:t>
      </w:r>
      <w:r w:rsidRPr="00B42E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ma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ket</w:t>
      </w:r>
      <w:r w:rsidRPr="00B42EB3">
        <w:rPr>
          <w:rFonts w:asciiTheme="minorHAnsi" w:hAnsiTheme="minorHAnsi" w:cstheme="minorHAnsi"/>
          <w:spacing w:val="9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BC</w:t>
      </w:r>
      <w:r w:rsidRPr="00B42EB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d,</w:t>
      </w:r>
      <w:r w:rsidRPr="00B42EB3">
        <w:rPr>
          <w:rFonts w:asciiTheme="minorHAnsi" w:hAnsiTheme="minorHAnsi" w:cstheme="minorHAnsi"/>
          <w:spacing w:val="29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2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hi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g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hly</w:t>
      </w:r>
      <w:r w:rsidRPr="00B42EB3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ucc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essf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l </w:t>
      </w:r>
      <w:r w:rsidRPr="00B42EB3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5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ket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 ca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pa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.</w:t>
      </w:r>
      <w:r w:rsidRPr="00B42EB3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Led</w:t>
      </w:r>
      <w:r w:rsidRPr="00B42EB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2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-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25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er </w:t>
      </w:r>
      <w:r w:rsidRPr="00B42EB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hi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 xml:space="preserve">rom </w:t>
      </w:r>
      <w:r w:rsidRPr="00B42EB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42EB3">
        <w:rPr>
          <w:rFonts w:asciiTheme="minorHAnsi" w:hAnsiTheme="minorHAnsi" w:cstheme="minorHAnsi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DE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as</w:t>
      </w:r>
      <w:r w:rsidRPr="00B42EB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2EB3">
        <w:rPr>
          <w:rFonts w:asciiTheme="minorHAnsi" w:hAnsiTheme="minorHAnsi" w:cstheme="minorHAnsi"/>
          <w:sz w:val="22"/>
          <w:szCs w:val="22"/>
        </w:rPr>
        <w:t xml:space="preserve">ell </w:t>
      </w:r>
      <w:r w:rsidRPr="00B42E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as</w:t>
      </w:r>
      <w:r w:rsidRPr="00B42EB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 xml:space="preserve">m </w:t>
      </w:r>
      <w:r w:rsidRPr="00B42EB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DEF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  <w:r w:rsidRPr="00B42EB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2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2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l 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of</w:t>
      </w:r>
      <w:r w:rsidRPr="00B42EB3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event </w:t>
      </w:r>
      <w:r w:rsidRPr="00B42EB3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ning</w:t>
      </w:r>
      <w:r w:rsidRPr="00B42EB3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B42EB3">
        <w:rPr>
          <w:rFonts w:asciiTheme="minorHAnsi" w:hAnsiTheme="minorHAnsi" w:cstheme="minorHAnsi"/>
          <w:sz w:val="22"/>
          <w:szCs w:val="22"/>
        </w:rPr>
        <w:t>ob</w:t>
      </w:r>
      <w:r w:rsidRPr="00B42EB3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42EB3">
        <w:rPr>
          <w:rFonts w:asciiTheme="minorHAnsi" w:hAnsiTheme="minorHAnsi" w:cstheme="minorHAnsi"/>
          <w:sz w:val="22"/>
          <w:szCs w:val="22"/>
        </w:rPr>
        <w:t>08.</w:t>
      </w:r>
      <w:r w:rsidRPr="00B42EB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25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ns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ant</w:t>
      </w:r>
      <w:r w:rsidRPr="00B42EB3">
        <w:rPr>
          <w:rFonts w:asciiTheme="minorHAnsi" w:hAnsiTheme="minorHAnsi" w:cstheme="minorHAnsi"/>
          <w:spacing w:val="20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open </w:t>
      </w:r>
      <w:r w:rsidRPr="00B42EB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ogue</w:t>
      </w:r>
      <w:r w:rsidRPr="00B42EB3">
        <w:rPr>
          <w:rFonts w:asciiTheme="minorHAnsi" w:hAnsiTheme="minorHAnsi" w:cstheme="minorHAnsi"/>
          <w:spacing w:val="17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28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ca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2EB3">
        <w:rPr>
          <w:rFonts w:asciiTheme="minorHAnsi" w:hAnsiTheme="minorHAnsi" w:cstheme="minorHAnsi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7"/>
          <w:sz w:val="22"/>
          <w:szCs w:val="22"/>
        </w:rPr>
        <w:t xml:space="preserve">and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w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are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ces </w:t>
      </w:r>
      <w:r w:rsidRPr="00B42EB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3"/>
          <w:w w:val="115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ps.</w:t>
      </w:r>
    </w:p>
    <w:p w14:paraId="26BB9552" w14:textId="77777777" w:rsidR="00C33CDA" w:rsidRPr="00B42EB3" w:rsidRDefault="00C33CDA" w:rsidP="00B42EB3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55C2B9B" w14:textId="77777777" w:rsidR="00C33CDA" w:rsidRPr="00B42EB3" w:rsidRDefault="00B42EB3" w:rsidP="00B42EB3">
      <w:pPr>
        <w:ind w:left="148" w:right="4993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i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w w:val="112"/>
          <w:sz w:val="22"/>
          <w:szCs w:val="22"/>
        </w:rPr>
        <w:t>at</w:t>
      </w:r>
      <w:r w:rsidRPr="00B42EB3">
        <w:rPr>
          <w:rFonts w:asciiTheme="minorHAnsi" w:hAnsiTheme="minorHAnsi" w:cstheme="minorHAnsi"/>
          <w:b/>
          <w:i/>
          <w:spacing w:val="-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12"/>
          <w:sz w:val="22"/>
          <w:szCs w:val="22"/>
        </w:rPr>
        <w:t>onal</w:t>
      </w:r>
      <w:r w:rsidRPr="00B42EB3">
        <w:rPr>
          <w:rFonts w:asciiTheme="minorHAnsi" w:hAnsiTheme="minorHAnsi" w:cstheme="minorHAnsi"/>
          <w:b/>
          <w:i/>
          <w:spacing w:val="-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Even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i/>
          <w:spacing w:val="4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nager</w:t>
      </w:r>
      <w:r w:rsidRPr="00B42EB3">
        <w:rPr>
          <w:rFonts w:asciiTheme="minorHAnsi" w:hAnsiTheme="minorHAnsi" w:cstheme="minorHAnsi"/>
          <w:b/>
          <w:i/>
          <w:spacing w:val="3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(H</w:t>
      </w:r>
      <w:r w:rsidRPr="00B42EB3">
        <w:rPr>
          <w:rFonts w:asciiTheme="minorHAnsi" w:hAnsiTheme="minorHAnsi" w:cstheme="minorHAnsi"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alt</w:t>
      </w:r>
      <w:r w:rsidRPr="00B42EB3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i/>
          <w:spacing w:val="1"/>
          <w:w w:val="94"/>
          <w:sz w:val="22"/>
          <w:szCs w:val="22"/>
        </w:rPr>
        <w:t>C</w:t>
      </w:r>
      <w:r w:rsidRPr="00B42EB3">
        <w:rPr>
          <w:rFonts w:asciiTheme="minorHAnsi" w:hAnsiTheme="minorHAnsi" w:cstheme="minorHAnsi"/>
          <w:i/>
          <w:w w:val="94"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1"/>
          <w:w w:val="94"/>
          <w:sz w:val="22"/>
          <w:szCs w:val="22"/>
        </w:rPr>
        <w:t>r</w:t>
      </w:r>
      <w:r w:rsidRPr="00B42EB3">
        <w:rPr>
          <w:rFonts w:asciiTheme="minorHAnsi" w:hAnsiTheme="minorHAnsi" w:cstheme="minorHAnsi"/>
          <w:i/>
          <w:w w:val="94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6"/>
          <w:w w:val="9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Sec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r)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2008</w:t>
      </w:r>
      <w:r w:rsidRPr="00B42EB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2009</w:t>
      </w:r>
    </w:p>
    <w:p w14:paraId="3C01915B" w14:textId="77777777" w:rsidR="00C33CDA" w:rsidRPr="00B42EB3" w:rsidRDefault="00C33CDA" w:rsidP="00B42EB3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33224CE" w14:textId="77777777" w:rsidR="00C33CDA" w:rsidRPr="00B42EB3" w:rsidRDefault="00B42EB3" w:rsidP="00B42EB3">
      <w:pPr>
        <w:ind w:left="26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Spearh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ad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act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es</w:t>
      </w:r>
      <w:r w:rsidRPr="00B42EB3">
        <w:rPr>
          <w:rFonts w:asciiTheme="minorHAnsi" w:hAnsiTheme="minorHAnsi" w:cstheme="minorHAnsi"/>
          <w:spacing w:val="-17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x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ec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on</w:t>
      </w:r>
      <w:r w:rsidRPr="00B42EB3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>or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eve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h  up</w:t>
      </w:r>
      <w:r w:rsidRPr="00B42EB3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$1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42EB3">
        <w:rPr>
          <w:rFonts w:asciiTheme="minorHAnsi" w:hAnsiTheme="minorHAnsi" w:cstheme="minorHAnsi"/>
          <w:sz w:val="22"/>
          <w:szCs w:val="22"/>
        </w:rPr>
        <w:t>0,000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w w:val="121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7"/>
          <w:sz w:val="22"/>
          <w:szCs w:val="22"/>
        </w:rPr>
        <w:t>dg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55BAB705" w14:textId="77777777" w:rsidR="00C33CDA" w:rsidRPr="00B42EB3" w:rsidRDefault="00B42EB3" w:rsidP="00B42EB3">
      <w:pPr>
        <w:spacing w:before="20"/>
        <w:ind w:left="26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Ha</w:t>
      </w:r>
      <w:r w:rsidRPr="00B42EB3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5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5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-6"/>
          <w:w w:val="11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dge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ng,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qu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-5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2EB3">
        <w:rPr>
          <w:rFonts w:asciiTheme="minorHAnsi" w:hAnsiTheme="minorHAnsi" w:cstheme="minorHAnsi"/>
          <w:sz w:val="22"/>
          <w:szCs w:val="22"/>
        </w:rPr>
        <w:t>hi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ns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8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4"/>
          <w:w w:val="118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8"/>
          <w:sz w:val="22"/>
          <w:szCs w:val="22"/>
        </w:rPr>
        <w:t>der</w:t>
      </w:r>
      <w:r w:rsidRPr="00B42EB3">
        <w:rPr>
          <w:rFonts w:asciiTheme="minorHAnsi" w:hAnsiTheme="minorHAnsi" w:cstheme="minorHAnsi"/>
          <w:spacing w:val="-10"/>
          <w:w w:val="1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w w:val="121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7"/>
          <w:sz w:val="22"/>
          <w:szCs w:val="22"/>
        </w:rPr>
        <w:t>dg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770C1FE4" w14:textId="77777777" w:rsidR="00C33CDA" w:rsidRPr="00B42EB3" w:rsidRDefault="00B42EB3" w:rsidP="00B42EB3">
      <w:pPr>
        <w:spacing w:before="20"/>
        <w:ind w:left="492" w:right="130" w:hanging="231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Dire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eve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2EB3">
        <w:rPr>
          <w:rFonts w:asciiTheme="minorHAnsi" w:hAnsiTheme="minorHAnsi" w:cstheme="minorHAnsi"/>
          <w:sz w:val="22"/>
          <w:szCs w:val="22"/>
        </w:rPr>
        <w:t xml:space="preserve">cs </w:t>
      </w:r>
      <w:r w:rsidRPr="00B42EB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35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re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on</w:t>
      </w:r>
      <w:r w:rsidRPr="00B42EB3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se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up,</w:t>
      </w:r>
      <w:r w:rsidRPr="00B42EB3">
        <w:rPr>
          <w:rFonts w:asciiTheme="minorHAnsi" w:hAnsiTheme="minorHAnsi" w:cstheme="minorHAnsi"/>
          <w:spacing w:val="28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34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rece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3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gu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8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s,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nf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B42EB3">
        <w:rPr>
          <w:rFonts w:asciiTheme="minorHAnsi" w:hAnsiTheme="minorHAnsi" w:cstheme="minorHAnsi"/>
          <w:spacing w:val="-1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da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5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and</w:t>
      </w:r>
      <w:r w:rsidRPr="00B42E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27306F4E" w14:textId="77777777" w:rsidR="00C33CDA" w:rsidRPr="00B42EB3" w:rsidRDefault="00B42EB3" w:rsidP="00B42EB3">
      <w:pPr>
        <w:spacing w:before="3"/>
        <w:ind w:left="492" w:right="131" w:hanging="231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Led</w:t>
      </w:r>
      <w:r w:rsidRPr="00B42EB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w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cros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s-f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nal</w:t>
      </w:r>
      <w:r w:rsidRPr="00B42EB3">
        <w:rPr>
          <w:rFonts w:asciiTheme="minorHAnsi" w:hAnsiTheme="minorHAnsi" w:cstheme="minorHAnsi"/>
          <w:spacing w:val="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 xml:space="preserve">m </w:t>
      </w:r>
      <w:r w:rsidRPr="00B42E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nf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ere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ce</w:t>
      </w:r>
      <w:r w:rsidRPr="00B42EB3">
        <w:rPr>
          <w:rFonts w:asciiTheme="minorHAnsi" w:hAnsiTheme="minorHAnsi" w:cstheme="minorHAnsi"/>
          <w:spacing w:val="12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42EB3">
        <w:rPr>
          <w:rFonts w:asciiTheme="minorHAnsi" w:hAnsiTheme="minorHAnsi" w:cstheme="minorHAnsi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ea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up 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each</w:t>
      </w:r>
      <w:r w:rsidRPr="00B42EB3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cal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42EB3">
        <w:rPr>
          <w:rFonts w:asciiTheme="minorHAnsi" w:hAnsiTheme="minorHAnsi" w:cstheme="minorHAnsi"/>
          <w:sz w:val="22"/>
          <w:szCs w:val="22"/>
        </w:rPr>
        <w:t xml:space="preserve">es </w:t>
      </w:r>
      <w:r w:rsidRPr="00B42E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coo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-12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re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ar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2EB3">
        <w:rPr>
          <w:rFonts w:asciiTheme="minorHAnsi" w:hAnsiTheme="minorHAnsi" w:cstheme="minorHAnsi"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42EB3">
        <w:rPr>
          <w:rFonts w:asciiTheme="minorHAnsi" w:hAnsiTheme="minorHAnsi" w:cstheme="minorHAnsi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14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du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9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>rom</w:t>
      </w:r>
      <w:r w:rsidRPr="00B42EB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2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7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6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1"/>
          <w:w w:val="116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082AD862" w14:textId="77777777" w:rsidR="00C33CDA" w:rsidRPr="00B42EB3" w:rsidRDefault="00B42EB3" w:rsidP="00B42EB3">
      <w:pPr>
        <w:spacing w:before="1"/>
        <w:ind w:left="492" w:right="128" w:hanging="231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Est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27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ssf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ul</w:t>
      </w:r>
      <w:r w:rsidRPr="00B42EB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pa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rs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ps 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do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6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els, 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anag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5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anie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22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duc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on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ces </w:t>
      </w:r>
      <w:r w:rsidRPr="00B42E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20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anie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6EBBE14B" w14:textId="77777777" w:rsidR="00C33CDA" w:rsidRPr="00B42EB3" w:rsidRDefault="00B42EB3" w:rsidP="00B42EB3">
      <w:pPr>
        <w:spacing w:before="3"/>
        <w:ind w:left="492" w:right="134" w:hanging="231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Mai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30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-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44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B42EB3">
        <w:rPr>
          <w:rFonts w:asciiTheme="minorHAnsi" w:hAnsiTheme="minorHAnsi" w:cstheme="minorHAnsi"/>
          <w:sz w:val="22"/>
          <w:szCs w:val="22"/>
        </w:rPr>
        <w:t xml:space="preserve">ect </w:t>
      </w:r>
      <w:r w:rsidRPr="00B42EB3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ans </w:t>
      </w:r>
      <w:r w:rsidRPr="00B42EB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41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48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Exc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l </w:t>
      </w:r>
      <w:r w:rsidRPr="00B42E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w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ooks</w:t>
      </w:r>
      <w:r w:rsidRPr="00B42EB3">
        <w:rPr>
          <w:rFonts w:asciiTheme="minorHAnsi" w:hAnsiTheme="minorHAnsi" w:cstheme="minorHAnsi"/>
          <w:spacing w:val="4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 xml:space="preserve">ed </w:t>
      </w:r>
      <w:r w:rsidRPr="00B42EB3">
        <w:rPr>
          <w:rFonts w:asciiTheme="minorHAnsi" w:hAnsiTheme="minorHAnsi" w:cstheme="minorHAnsi"/>
          <w:spacing w:val="2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k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B42EB3">
        <w:rPr>
          <w:rFonts w:asciiTheme="minorHAnsi" w:hAnsiTheme="minorHAnsi" w:cstheme="minorHAnsi"/>
          <w:sz w:val="22"/>
          <w:szCs w:val="22"/>
        </w:rPr>
        <w:t xml:space="preserve">ct </w:t>
      </w:r>
      <w:r w:rsidRPr="00B42E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de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and</w:t>
      </w:r>
      <w:r w:rsidRPr="00B42E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w w:val="121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7"/>
          <w:sz w:val="22"/>
          <w:szCs w:val="22"/>
        </w:rPr>
        <w:t>dg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et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38BEF534" w14:textId="77777777" w:rsidR="00C33CDA" w:rsidRPr="00B42EB3" w:rsidRDefault="00C33CDA" w:rsidP="00B42EB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D1A895" w14:textId="77777777" w:rsidR="00C33CDA" w:rsidRPr="00B42EB3" w:rsidRDefault="00B42EB3" w:rsidP="00B42EB3">
      <w:pPr>
        <w:ind w:left="148" w:right="4777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Marke</w:t>
      </w:r>
      <w:r w:rsidRPr="00B42EB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i/>
          <w:spacing w:val="-2"/>
          <w:w w:val="109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g</w:t>
      </w:r>
      <w:r w:rsidRPr="00B42EB3">
        <w:rPr>
          <w:rFonts w:asciiTheme="minorHAnsi" w:hAnsiTheme="minorHAnsi" w:cstheme="minorHAnsi"/>
          <w:b/>
          <w:i/>
          <w:spacing w:val="-18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i/>
          <w:spacing w:val="-2"/>
          <w:w w:val="109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ec</w:t>
      </w:r>
      <w:r w:rsidRPr="00B42EB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al</w:t>
      </w:r>
      <w:r w:rsidRPr="00B42EB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st</w:t>
      </w:r>
      <w:r w:rsidRPr="00B42EB3">
        <w:rPr>
          <w:rFonts w:asciiTheme="minorHAnsi" w:hAnsiTheme="minorHAnsi" w:cstheme="minorHAnsi"/>
          <w:b/>
          <w:i/>
          <w:spacing w:val="15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B42EB3">
        <w:rPr>
          <w:rFonts w:asciiTheme="minorHAnsi" w:hAnsiTheme="minorHAnsi" w:cstheme="minorHAnsi"/>
          <w:i/>
          <w:sz w:val="22"/>
          <w:szCs w:val="22"/>
        </w:rPr>
        <w:t>So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42EB3">
        <w:rPr>
          <w:rFonts w:asciiTheme="minorHAnsi" w:hAnsiTheme="minorHAnsi" w:cstheme="minorHAnsi"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z w:val="22"/>
          <w:szCs w:val="22"/>
        </w:rPr>
        <w:t>rv</w:t>
      </w:r>
      <w:r w:rsidRPr="00B42EB3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ces</w:t>
      </w:r>
      <w:r w:rsidRPr="00B42EB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Di</w:t>
      </w:r>
      <w:r w:rsidRPr="00B42EB3">
        <w:rPr>
          <w:rFonts w:asciiTheme="minorHAnsi" w:hAnsiTheme="minorHAnsi" w:cstheme="minorHAnsi"/>
          <w:i/>
          <w:sz w:val="22"/>
          <w:szCs w:val="22"/>
        </w:rPr>
        <w:t>v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on)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42EB3">
        <w:rPr>
          <w:rFonts w:asciiTheme="minorHAnsi" w:hAnsiTheme="minorHAnsi" w:cstheme="minorHAnsi"/>
          <w:sz w:val="22"/>
          <w:szCs w:val="22"/>
        </w:rPr>
        <w:t>2 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2009</w:t>
      </w:r>
    </w:p>
    <w:p w14:paraId="563D03B1" w14:textId="77777777" w:rsidR="00C33CDA" w:rsidRPr="00B42EB3" w:rsidRDefault="00C33CDA" w:rsidP="00B42EB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DC3738A" w14:textId="77777777" w:rsidR="00C33CDA" w:rsidRPr="00B42EB3" w:rsidRDefault="00B42EB3" w:rsidP="00B42EB3">
      <w:pPr>
        <w:ind w:left="492" w:right="134" w:hanging="231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Spearh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ad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l </w:t>
      </w:r>
      <w:r w:rsidRPr="00B42E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k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gn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4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res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 xml:space="preserve">re </w:t>
      </w:r>
      <w:r w:rsidRPr="00B42E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han </w:t>
      </w:r>
      <w:r w:rsidRPr="00B42E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B42EB3">
        <w:rPr>
          <w:rFonts w:asciiTheme="minorHAnsi" w:hAnsiTheme="minorHAnsi" w:cstheme="minorHAnsi"/>
          <w:sz w:val="22"/>
          <w:szCs w:val="22"/>
        </w:rPr>
        <w:t>0%</w:t>
      </w:r>
      <w:r w:rsidRPr="00B42EB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of</w:t>
      </w:r>
      <w:r w:rsidRPr="00B42EB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w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are</w:t>
      </w:r>
      <w:r w:rsidRPr="00B42EB3">
        <w:rPr>
          <w:rFonts w:asciiTheme="minorHAnsi" w:hAnsiTheme="minorHAnsi" w:cstheme="minorHAnsi"/>
          <w:spacing w:val="6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2EB3">
        <w:rPr>
          <w:rFonts w:asciiTheme="minorHAnsi" w:hAnsiTheme="minorHAnsi" w:cstheme="minorHAnsi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ces </w:t>
      </w:r>
      <w:r w:rsidRPr="00B42E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s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05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15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rou</w:t>
      </w:r>
      <w:r w:rsidRPr="00B42EB3">
        <w:rPr>
          <w:rFonts w:asciiTheme="minorHAnsi" w:hAnsiTheme="minorHAnsi" w:cstheme="minorHAnsi"/>
          <w:spacing w:val="-2"/>
          <w:w w:val="115"/>
          <w:sz w:val="22"/>
          <w:szCs w:val="22"/>
        </w:rPr>
        <w:t>g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ma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ke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an</w:t>
      </w:r>
      <w:r w:rsidRPr="00B42EB3">
        <w:rPr>
          <w:rFonts w:asciiTheme="minorHAnsi" w:hAnsiTheme="minorHAnsi" w:cstheme="minorHAnsi"/>
          <w:spacing w:val="-1"/>
          <w:w w:val="115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4E3477F5" w14:textId="77777777" w:rsidR="00C33CDA" w:rsidRPr="00B42EB3" w:rsidRDefault="00B42EB3" w:rsidP="00B42EB3">
      <w:pPr>
        <w:spacing w:before="3"/>
        <w:ind w:left="492" w:right="131" w:hanging="231"/>
        <w:jc w:val="both"/>
        <w:rPr>
          <w:rFonts w:asciiTheme="minorHAnsi" w:hAnsiTheme="minorHAnsi" w:cstheme="minorHAnsi"/>
          <w:sz w:val="22"/>
          <w:szCs w:val="22"/>
        </w:rPr>
        <w:sectPr w:rsidR="00C33CDA" w:rsidRPr="00B42EB3">
          <w:pgSz w:w="12240" w:h="15840"/>
          <w:pgMar w:top="1000" w:right="840" w:bottom="280" w:left="860" w:header="720" w:footer="720" w:gutter="0"/>
          <w:cols w:space="720"/>
        </w:sectPr>
      </w:pPr>
      <w:r w:rsidRPr="00B42EB3">
        <w:rPr>
          <w:rFonts w:ascii="Segoe UI Emoji" w:hAnsi="Segoe UI Emoji" w:cs="Segoe UI Emoji"/>
          <w:sz w:val="22"/>
          <w:szCs w:val="22"/>
        </w:rPr>
        <w:lastRenderedPageBreak/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Orch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es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54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2EB3">
        <w:rPr>
          <w:rFonts w:asciiTheme="minorHAnsi" w:hAnsiTheme="minorHAnsi" w:cstheme="minorHAnsi"/>
          <w:sz w:val="22"/>
          <w:szCs w:val="22"/>
        </w:rPr>
        <w:t xml:space="preserve">o </w:t>
      </w:r>
      <w:r w:rsidRPr="00B42EB3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uc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ssf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ul</w:t>
      </w:r>
      <w:r w:rsidRPr="00B42EB3">
        <w:rPr>
          <w:rFonts w:asciiTheme="minorHAnsi" w:hAnsiTheme="minorHAnsi" w:cstheme="minorHAnsi"/>
          <w:spacing w:val="3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  r</w:t>
      </w:r>
      <w:r w:rsidRPr="00B42EB3">
        <w:rPr>
          <w:rFonts w:asciiTheme="minorHAnsi" w:hAnsiTheme="minorHAnsi" w:cstheme="minorHAnsi"/>
          <w:spacing w:val="2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-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g </w:t>
      </w:r>
      <w:r w:rsidRPr="00B42EB3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mp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53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coo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on </w:t>
      </w:r>
      <w:r w:rsidRPr="00B42EB3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of </w:t>
      </w:r>
      <w:r w:rsidRPr="00B42EB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eg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 xml:space="preserve">l </w:t>
      </w:r>
      <w:r w:rsidRPr="00B42E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ange</w:t>
      </w:r>
      <w:r w:rsidRPr="00B42EB3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w </w:t>
      </w:r>
      <w:r w:rsidRPr="00B42E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2EB3">
        <w:rPr>
          <w:rFonts w:asciiTheme="minorHAnsi" w:hAnsiTheme="minorHAnsi" w:cstheme="minorHAnsi"/>
          <w:sz w:val="22"/>
          <w:szCs w:val="22"/>
        </w:rPr>
        <w:t xml:space="preserve">o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rs</w:t>
      </w:r>
      <w:r w:rsidRPr="00B42EB3">
        <w:rPr>
          <w:rFonts w:asciiTheme="minorHAnsi" w:hAnsiTheme="minorHAnsi" w:cstheme="minorHAnsi"/>
          <w:spacing w:val="14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and </w:t>
      </w:r>
      <w:r w:rsidRPr="00B42EB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w 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Web 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and </w:t>
      </w:r>
      <w:r w:rsidRPr="00B42E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k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19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ern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22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9"/>
          <w:sz w:val="22"/>
          <w:szCs w:val="22"/>
        </w:rPr>
        <w:t xml:space="preserve">nd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x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ern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me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ng,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and</w:t>
      </w:r>
      <w:r w:rsidRPr="00B42E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ntern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3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mu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15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oac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g.</w:t>
      </w:r>
    </w:p>
    <w:p w14:paraId="4DEAD189" w14:textId="77777777" w:rsidR="00C33CDA" w:rsidRPr="00B42EB3" w:rsidRDefault="00B42EB3" w:rsidP="00B42EB3">
      <w:pPr>
        <w:spacing w:before="63"/>
        <w:ind w:left="108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z w:val="22"/>
          <w:szCs w:val="22"/>
        </w:rPr>
        <w:lastRenderedPageBreak/>
        <w:pict w14:anchorId="671B6AC7">
          <v:group id="_x0000_s1035" style="position:absolute;left:0;text-align:left;margin-left:48.65pt;margin-top:16.6pt;width:514.75pt;height:1.55pt;z-index:-251659776;mso-position-horizontal-relative:page" coordorigin="973,332" coordsize="10295,31">
            <v:shape id="_x0000_s1037" style="position:absolute;left:979;top:357;width:10284;height:0" coordorigin="979,357" coordsize="10284,0" path="m979,357r10284,e" filled="f" strokeweight=".20478mm">
              <v:path arrowok="t"/>
            </v:shape>
            <v:shape id="_x0000_s1036" style="position:absolute;left:979;top:338;width:10284;height:0" coordorigin="979,338" coordsize="10284,0" path="m979,338r10284,e" filled="f" strokeweight=".20478mm">
              <v:path arrowok="t"/>
            </v:shape>
            <w10:wrap anchorx="page"/>
          </v:group>
        </w:pict>
      </w:r>
      <w:r w:rsidRPr="00B42EB3">
        <w:rPr>
          <w:rFonts w:asciiTheme="minorHAnsi" w:hAnsiTheme="minorHAnsi" w:cstheme="minorHAnsi"/>
          <w:b/>
          <w:sz w:val="22"/>
          <w:szCs w:val="22"/>
        </w:rPr>
        <w:t>Sa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sz w:val="22"/>
          <w:szCs w:val="22"/>
        </w:rPr>
        <w:t xml:space="preserve">ple </w:t>
      </w:r>
      <w:r w:rsidRPr="00B42EB3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B42EB3">
        <w:rPr>
          <w:rFonts w:asciiTheme="minorHAnsi" w:hAnsiTheme="minorHAnsi" w:cstheme="minorHAnsi"/>
          <w:b/>
          <w:sz w:val="22"/>
          <w:szCs w:val="22"/>
        </w:rPr>
        <w:t>ent</w:t>
      </w:r>
      <w:r w:rsidRPr="00B42EB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B42EB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Page</w:t>
      </w:r>
      <w:r w:rsidRPr="00B42EB3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2</w:t>
      </w:r>
    </w:p>
    <w:p w14:paraId="44756550" w14:textId="77777777" w:rsidR="00C33CDA" w:rsidRPr="00B42EB3" w:rsidRDefault="00C33CDA" w:rsidP="00B42EB3">
      <w:pPr>
        <w:rPr>
          <w:rFonts w:asciiTheme="minorHAnsi" w:hAnsiTheme="minorHAnsi" w:cstheme="minorHAnsi"/>
          <w:sz w:val="22"/>
          <w:szCs w:val="22"/>
        </w:rPr>
      </w:pPr>
    </w:p>
    <w:p w14:paraId="66BC8128" w14:textId="77777777" w:rsidR="00C33CDA" w:rsidRPr="00B42EB3" w:rsidRDefault="00C33CDA" w:rsidP="00B42EB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8B3C63A" w14:textId="77777777" w:rsidR="00C33CDA" w:rsidRPr="00B42EB3" w:rsidRDefault="00B42EB3" w:rsidP="00B42EB3">
      <w:pPr>
        <w:spacing w:before="19"/>
        <w:ind w:left="108" w:right="8727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z w:val="22"/>
          <w:szCs w:val="22"/>
        </w:rPr>
        <w:t>BC</w:t>
      </w:r>
      <w:r w:rsidRPr="00B42EB3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(</w:t>
      </w:r>
      <w:r w:rsidRPr="00B42EB3">
        <w:rPr>
          <w:rFonts w:asciiTheme="minorHAnsi" w:hAnsiTheme="minorHAnsi" w:cstheme="minorHAnsi"/>
          <w:b/>
          <w:i/>
          <w:w w:val="111"/>
          <w:sz w:val="22"/>
          <w:szCs w:val="22"/>
        </w:rPr>
        <w:t>cont</w:t>
      </w:r>
      <w:r w:rsidRPr="00B42EB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w w:val="104"/>
          <w:sz w:val="22"/>
          <w:szCs w:val="22"/>
        </w:rPr>
        <w:t>ued</w:t>
      </w:r>
      <w:r w:rsidRPr="00B42EB3">
        <w:rPr>
          <w:rFonts w:asciiTheme="minorHAnsi" w:hAnsiTheme="minorHAnsi" w:cstheme="minorHAnsi"/>
          <w:b/>
          <w:sz w:val="22"/>
          <w:szCs w:val="22"/>
        </w:rPr>
        <w:t>)</w:t>
      </w:r>
    </w:p>
    <w:p w14:paraId="53C89216" w14:textId="77777777" w:rsidR="00C33CDA" w:rsidRPr="00B42EB3" w:rsidRDefault="00C33CDA" w:rsidP="00B42EB3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09928DD" w14:textId="77777777" w:rsidR="00C33CDA" w:rsidRPr="00B42EB3" w:rsidRDefault="00B42EB3" w:rsidP="00B42EB3">
      <w:pPr>
        <w:ind w:left="22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2EB3">
        <w:rPr>
          <w:rFonts w:asciiTheme="minorHAnsi" w:hAnsiTheme="minorHAnsi" w:cstheme="minorHAnsi"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es</w:t>
      </w:r>
      <w:r w:rsidRPr="00B42EB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am, 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rec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ors,</w:t>
      </w:r>
      <w:r w:rsidRPr="00B42EB3">
        <w:rPr>
          <w:rFonts w:asciiTheme="minorHAnsi" w:hAnsiTheme="minorHAnsi" w:cstheme="minorHAnsi"/>
          <w:spacing w:val="-6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and</w:t>
      </w:r>
      <w:r w:rsidRPr="00B42E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a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B42EB3">
        <w:rPr>
          <w:rFonts w:asciiTheme="minorHAnsi" w:hAnsiTheme="minorHAnsi" w:cstheme="minorHAnsi"/>
          <w:sz w:val="22"/>
          <w:szCs w:val="22"/>
        </w:rPr>
        <w:t>ue</w:t>
      </w:r>
      <w:r w:rsidRPr="00B42EB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posals</w:t>
      </w:r>
      <w:r w:rsidRPr="00B42EB3">
        <w:rPr>
          <w:rFonts w:asciiTheme="minorHAnsi" w:hAnsiTheme="minorHAnsi" w:cstheme="minorHAnsi"/>
          <w:spacing w:val="-4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4"/>
          <w:sz w:val="22"/>
          <w:szCs w:val="22"/>
        </w:rPr>
        <w:t>(</w:t>
      </w:r>
      <w:r w:rsidRPr="00B42EB3">
        <w:rPr>
          <w:rFonts w:asciiTheme="minorHAnsi" w:hAnsiTheme="minorHAnsi" w:cstheme="minorHAnsi"/>
          <w:sz w:val="22"/>
          <w:szCs w:val="22"/>
        </w:rPr>
        <w:t>RFPs</w:t>
      </w:r>
      <w:r w:rsidRPr="00B42EB3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and  R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).</w:t>
      </w:r>
    </w:p>
    <w:p w14:paraId="1EC17C15" w14:textId="77777777" w:rsidR="00C33CDA" w:rsidRPr="00B42EB3" w:rsidRDefault="00B42EB3" w:rsidP="00B42EB3">
      <w:pPr>
        <w:spacing w:before="17"/>
        <w:ind w:left="22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Ass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ex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-1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nt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rnal</w:t>
      </w:r>
      <w:r w:rsidRPr="00B42EB3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and</w:t>
      </w:r>
      <w:r w:rsidRPr="00B42EB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4"/>
          <w:w w:val="110"/>
          <w:sz w:val="22"/>
          <w:szCs w:val="22"/>
        </w:rPr>
        <w:t>x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er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al</w:t>
      </w:r>
      <w:r w:rsidRPr="00B42EB3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ade</w:t>
      </w:r>
      <w:r w:rsidRPr="00B42EB3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ws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f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ere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20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6"/>
          <w:sz w:val="22"/>
          <w:szCs w:val="22"/>
        </w:rPr>
        <w:t>ar</w:t>
      </w:r>
      <w:r w:rsidRPr="00B42EB3">
        <w:rPr>
          <w:rFonts w:asciiTheme="minorHAnsi" w:hAnsiTheme="minorHAnsi" w:cstheme="minorHAnsi"/>
          <w:spacing w:val="-1"/>
          <w:w w:val="116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7FC1E447" w14:textId="77777777" w:rsidR="00C33CDA" w:rsidRPr="00B42EB3" w:rsidRDefault="00B42EB3" w:rsidP="00B42EB3">
      <w:pPr>
        <w:spacing w:before="20"/>
        <w:ind w:left="452" w:right="69" w:hanging="23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rea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nt </w:t>
      </w:r>
      <w:r w:rsidRPr="00B42EB3">
        <w:rPr>
          <w:rFonts w:asciiTheme="minorHAnsi" w:hAnsiTheme="minorHAnsi" w:cstheme="minorHAnsi"/>
          <w:spacing w:val="4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 xml:space="preserve">or </w:t>
      </w:r>
      <w:r w:rsidRPr="00B42EB3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por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W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b </w:t>
      </w:r>
      <w:r w:rsidRPr="00B42EB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2EB3">
        <w:rPr>
          <w:rFonts w:asciiTheme="minorHAnsi" w:hAnsiTheme="minorHAnsi" w:cstheme="minorHAnsi"/>
          <w:sz w:val="22"/>
          <w:szCs w:val="22"/>
        </w:rPr>
        <w:t xml:space="preserve">e, </w:t>
      </w:r>
      <w:r w:rsidRPr="00B42EB3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es  </w:t>
      </w:r>
      <w:r w:rsidRPr="00B42EB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ns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l  </w:t>
      </w:r>
      <w:r w:rsidRPr="00B42EB3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mp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gns </w:t>
      </w:r>
      <w:r w:rsidRPr="00B42EB3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es col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.</w:t>
      </w:r>
    </w:p>
    <w:p w14:paraId="4C5F6FE7" w14:textId="77777777" w:rsidR="00C33CDA" w:rsidRPr="00B42EB3" w:rsidRDefault="00C33CDA" w:rsidP="00B42EB3">
      <w:pPr>
        <w:rPr>
          <w:rFonts w:asciiTheme="minorHAnsi" w:hAnsiTheme="minorHAnsi" w:cstheme="minorHAnsi"/>
          <w:sz w:val="22"/>
          <w:szCs w:val="22"/>
        </w:rPr>
      </w:pPr>
    </w:p>
    <w:p w14:paraId="0454D15B" w14:textId="77777777" w:rsidR="00C33CDA" w:rsidRPr="00B42EB3" w:rsidRDefault="00B42EB3" w:rsidP="00B42EB3">
      <w:pPr>
        <w:ind w:left="108" w:right="71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i/>
          <w:sz w:val="22"/>
          <w:szCs w:val="22"/>
        </w:rPr>
        <w:t>“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n</w:t>
      </w:r>
      <w:r w:rsidRPr="00B42E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add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iti</w:t>
      </w:r>
      <w:r w:rsidRPr="00B42EB3">
        <w:rPr>
          <w:rFonts w:asciiTheme="minorHAnsi" w:hAnsiTheme="minorHAnsi" w:cstheme="minorHAnsi"/>
          <w:i/>
          <w:sz w:val="22"/>
          <w:szCs w:val="22"/>
        </w:rPr>
        <w:t>on</w:t>
      </w:r>
      <w:r w:rsidRPr="00B42E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be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ng</w:t>
      </w:r>
      <w:r w:rsidRPr="00B42EB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h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gh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z w:val="22"/>
          <w:szCs w:val="22"/>
        </w:rPr>
        <w:t>y</w:t>
      </w:r>
      <w:r w:rsidRPr="00B42EB3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kill</w:t>
      </w:r>
      <w:r w:rsidRPr="00B42EB3">
        <w:rPr>
          <w:rFonts w:asciiTheme="minorHAnsi" w:hAnsiTheme="minorHAnsi" w:cstheme="minorHAnsi"/>
          <w:i/>
          <w:sz w:val="22"/>
          <w:szCs w:val="22"/>
        </w:rPr>
        <w:t>ed</w:t>
      </w:r>
      <w:r w:rsidRPr="00B42EB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n</w:t>
      </w:r>
      <w:r w:rsidRPr="00B42EB3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her</w:t>
      </w:r>
      <w:r w:rsidRPr="00B42EB3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po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siti</w:t>
      </w:r>
      <w:r w:rsidRPr="00B42EB3">
        <w:rPr>
          <w:rFonts w:asciiTheme="minorHAnsi" w:hAnsiTheme="minorHAnsi" w:cstheme="minorHAnsi"/>
          <w:i/>
          <w:sz w:val="22"/>
          <w:szCs w:val="22"/>
        </w:rPr>
        <w:t>on,</w:t>
      </w:r>
      <w:r w:rsidRPr="00B42E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she</w:t>
      </w:r>
      <w:r w:rsidRPr="00B42EB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sz w:val="22"/>
          <w:szCs w:val="22"/>
        </w:rPr>
        <w:t>as</w:t>
      </w:r>
      <w:r w:rsidRPr="00B42EB3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sz w:val="22"/>
          <w:szCs w:val="22"/>
        </w:rPr>
        <w:t>ays</w:t>
      </w:r>
      <w:r w:rsidRPr="00B42EB3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p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z w:val="22"/>
          <w:szCs w:val="22"/>
        </w:rPr>
        <w:t>su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42EB3">
        <w:rPr>
          <w:rFonts w:asciiTheme="minorHAnsi" w:hAnsiTheme="minorHAnsi" w:cstheme="minorHAnsi"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-1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42EB3">
        <w:rPr>
          <w:rFonts w:asciiTheme="minorHAnsi" w:hAnsiTheme="minorHAnsi" w:cstheme="minorHAnsi"/>
          <w:i/>
          <w:sz w:val="22"/>
          <w:szCs w:val="22"/>
        </w:rPr>
        <w:t>k</w:t>
      </w:r>
      <w:r w:rsidRPr="00B42EB3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it</w:t>
      </w:r>
      <w:r w:rsidRPr="00B42EB3">
        <w:rPr>
          <w:rFonts w:asciiTheme="minorHAnsi" w:hAnsiTheme="minorHAnsi" w:cstheme="minorHAnsi"/>
          <w:i/>
          <w:sz w:val="22"/>
          <w:szCs w:val="22"/>
        </w:rPr>
        <w:t>h,</w:t>
      </w:r>
      <w:r w:rsidRPr="00B42EB3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as</w:t>
      </w:r>
      <w:r w:rsidRPr="00B42EB3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she</w:t>
      </w:r>
      <w:r w:rsidRPr="00B42EB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obv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ous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z w:val="22"/>
          <w:szCs w:val="22"/>
        </w:rPr>
        <w:t>y</w:t>
      </w:r>
      <w:r w:rsidRPr="00B42EB3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z w:val="22"/>
          <w:szCs w:val="22"/>
        </w:rPr>
        <w:t>ov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1"/>
          <w:w w:val="109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sz w:val="22"/>
          <w:szCs w:val="22"/>
        </w:rPr>
        <w:t>hat she</w:t>
      </w:r>
      <w:r w:rsidRPr="00B42EB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do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pacing w:val="-2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and</w:t>
      </w:r>
      <w:r w:rsidRPr="00B42EB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sz w:val="22"/>
          <w:szCs w:val="22"/>
        </w:rPr>
        <w:t>ays</w:t>
      </w:r>
      <w:r w:rsidRPr="00B42EB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has</w:t>
      </w:r>
      <w:r w:rsidRPr="00B42EB3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B42EB3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B42EB3">
        <w:rPr>
          <w:rFonts w:asciiTheme="minorHAnsi" w:hAnsiTheme="minorHAnsi" w:cstheme="minorHAnsi"/>
          <w:i/>
          <w:sz w:val="22"/>
          <w:szCs w:val="22"/>
        </w:rPr>
        <w:t>ve</w:t>
      </w:r>
      <w:r w:rsidRPr="00B42EB3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ttit</w:t>
      </w:r>
      <w:r w:rsidRPr="00B42EB3">
        <w:rPr>
          <w:rFonts w:asciiTheme="minorHAnsi" w:hAnsiTheme="minorHAnsi" w:cstheme="minorHAnsi"/>
          <w:i/>
          <w:sz w:val="22"/>
          <w:szCs w:val="22"/>
        </w:rPr>
        <w:t xml:space="preserve">ude. </w:t>
      </w:r>
      <w:r w:rsidRPr="00B42EB3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She</w:t>
      </w:r>
      <w:r w:rsidRPr="00B42EB3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an</w:t>
      </w:r>
      <w:r w:rsidRPr="00B42EB3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en</w:t>
      </w:r>
      <w:r w:rsidRPr="00B42EB3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sz w:val="22"/>
          <w:szCs w:val="22"/>
        </w:rPr>
        <w:t>h</w:t>
      </w:r>
      <w:r w:rsidRPr="00B42EB3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42EB3">
        <w:rPr>
          <w:rFonts w:asciiTheme="minorHAnsi" w:hAnsiTheme="minorHAnsi" w:cstheme="minorHAnsi"/>
          <w:i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sti</w:t>
      </w:r>
      <w:r w:rsidRPr="00B42EB3">
        <w:rPr>
          <w:rFonts w:asciiTheme="minorHAnsi" w:hAnsiTheme="minorHAnsi" w:cstheme="minorHAnsi"/>
          <w:i/>
          <w:sz w:val="22"/>
          <w:szCs w:val="22"/>
        </w:rPr>
        <w:t>c</w:t>
      </w:r>
      <w:r w:rsidRPr="00B42EB3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z w:val="22"/>
          <w:szCs w:val="22"/>
        </w:rPr>
        <w:t>m</w:t>
      </w:r>
      <w:r w:rsidRPr="00B42EB3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p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z w:val="22"/>
          <w:szCs w:val="22"/>
        </w:rPr>
        <w:t>ay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z w:val="22"/>
          <w:szCs w:val="22"/>
        </w:rPr>
        <w:t>r…</w:t>
      </w:r>
      <w:r w:rsidRPr="00B42EB3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B42EB3">
        <w:rPr>
          <w:rFonts w:asciiTheme="minorHAnsi" w:hAnsiTheme="minorHAnsi" w:cstheme="minorHAnsi"/>
          <w:i/>
          <w:sz w:val="22"/>
          <w:szCs w:val="22"/>
        </w:rPr>
        <w:t>ut</w:t>
      </w:r>
      <w:r w:rsidRPr="00B42EB3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she</w:t>
      </w:r>
      <w:r w:rsidRPr="00B42EB3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z w:val="22"/>
          <w:szCs w:val="22"/>
        </w:rPr>
        <w:t>so</w:t>
      </w:r>
      <w:r w:rsidRPr="00B42EB3">
        <w:rPr>
          <w:rFonts w:asciiTheme="minorHAnsi" w:hAnsiTheme="minorHAnsi" w:cstheme="minorHAnsi"/>
          <w:i/>
          <w:spacing w:val="-1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can</w:t>
      </w:r>
      <w:r w:rsidRPr="00B42EB3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be</w:t>
      </w:r>
      <w:r w:rsidRPr="00B42EB3">
        <w:rPr>
          <w:rFonts w:asciiTheme="minorHAnsi" w:hAnsiTheme="minorHAnsi" w:cstheme="minorHAnsi"/>
          <w:i/>
          <w:spacing w:val="-1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c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z w:val="22"/>
          <w:szCs w:val="22"/>
        </w:rPr>
        <w:t>unt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z w:val="22"/>
          <w:szCs w:val="22"/>
        </w:rPr>
        <w:t>d</w:t>
      </w:r>
      <w:r w:rsidRPr="00B42EB3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on</w:t>
      </w:r>
      <w:r w:rsidRPr="00B42EB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1"/>
          <w:w w:val="109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w w:val="94"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pacing w:val="-1"/>
          <w:w w:val="94"/>
          <w:sz w:val="22"/>
          <w:szCs w:val="22"/>
        </w:rPr>
        <w:t>r</w:t>
      </w:r>
      <w:r w:rsidRPr="00B42EB3">
        <w:rPr>
          <w:rFonts w:asciiTheme="minorHAnsi" w:hAnsiTheme="minorHAnsi" w:cstheme="minorHAnsi"/>
          <w:i/>
          <w:sz w:val="22"/>
          <w:szCs w:val="22"/>
        </w:rPr>
        <w:t xml:space="preserve">k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ndep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z w:val="22"/>
          <w:szCs w:val="22"/>
        </w:rPr>
        <w:t>nden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tl</w:t>
      </w:r>
      <w:r w:rsidRPr="00B42EB3">
        <w:rPr>
          <w:rFonts w:asciiTheme="minorHAnsi" w:hAnsiTheme="minorHAnsi" w:cstheme="minorHAnsi"/>
          <w:i/>
          <w:sz w:val="22"/>
          <w:szCs w:val="22"/>
        </w:rPr>
        <w:t>y,</w:t>
      </w:r>
      <w:r w:rsidRPr="00B42EB3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as</w:t>
      </w:r>
      <w:r w:rsidRPr="00B42EB3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B42EB3">
        <w:rPr>
          <w:rFonts w:asciiTheme="minorHAnsi" w:hAnsiTheme="minorHAnsi" w:cstheme="minorHAnsi"/>
          <w:i/>
          <w:sz w:val="22"/>
          <w:szCs w:val="22"/>
        </w:rPr>
        <w:t>as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pr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z w:val="22"/>
          <w:szCs w:val="22"/>
        </w:rPr>
        <w:t>v</w:t>
      </w:r>
      <w:r w:rsidRPr="00B42EB3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42EB3">
        <w:rPr>
          <w:rFonts w:asciiTheme="minorHAnsi" w:hAnsiTheme="minorHAnsi" w:cstheme="minorHAnsi"/>
          <w:i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i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i/>
          <w:sz w:val="22"/>
          <w:szCs w:val="22"/>
        </w:rPr>
        <w:t>ec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B42EB3">
        <w:rPr>
          <w:rFonts w:asciiTheme="minorHAnsi" w:hAnsiTheme="minorHAnsi" w:cstheme="minorHAnsi"/>
          <w:i/>
          <w:sz w:val="22"/>
          <w:szCs w:val="22"/>
        </w:rPr>
        <w:t>ve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z w:val="22"/>
          <w:szCs w:val="22"/>
        </w:rPr>
        <w:t>y</w:t>
      </w:r>
      <w:r w:rsidRPr="00B42EB3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by</w:t>
      </w:r>
      <w:r w:rsidRPr="00B42EB3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her</w:t>
      </w:r>
      <w:r w:rsidRPr="00B42EB3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w w:val="120"/>
          <w:sz w:val="22"/>
          <w:szCs w:val="22"/>
        </w:rPr>
        <w:t>t</w:t>
      </w:r>
      <w:r w:rsidRPr="00B42EB3">
        <w:rPr>
          <w:rFonts w:asciiTheme="minorHAnsi" w:hAnsiTheme="minorHAnsi" w:cstheme="minorHAnsi"/>
          <w:i/>
          <w:w w:val="92"/>
          <w:sz w:val="22"/>
          <w:szCs w:val="22"/>
        </w:rPr>
        <w:t>ak</w:t>
      </w:r>
      <w:r w:rsidRPr="00B42EB3">
        <w:rPr>
          <w:rFonts w:asciiTheme="minorHAnsi" w:hAnsiTheme="minorHAnsi" w:cstheme="minorHAnsi"/>
          <w:i/>
          <w:spacing w:val="-3"/>
          <w:w w:val="92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B42EB3">
        <w:rPr>
          <w:rFonts w:asciiTheme="minorHAnsi" w:hAnsiTheme="minorHAnsi" w:cstheme="minorHAnsi"/>
          <w:i/>
          <w:w w:val="95"/>
          <w:sz w:val="22"/>
          <w:szCs w:val="22"/>
        </w:rPr>
        <w:t>charge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ttit</w:t>
      </w:r>
      <w:r w:rsidRPr="00B42EB3">
        <w:rPr>
          <w:rFonts w:asciiTheme="minorHAnsi" w:hAnsiTheme="minorHAnsi" w:cstheme="minorHAnsi"/>
          <w:i/>
          <w:sz w:val="22"/>
          <w:szCs w:val="22"/>
        </w:rPr>
        <w:t>ude</w:t>
      </w:r>
      <w:r w:rsidRPr="00B42EB3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n</w:t>
      </w:r>
      <w:r w:rsidRPr="00B42EB3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B42EB3">
        <w:rPr>
          <w:rFonts w:asciiTheme="minorHAnsi" w:hAnsiTheme="minorHAnsi" w:cstheme="minorHAnsi"/>
          <w:i/>
          <w:sz w:val="22"/>
          <w:szCs w:val="22"/>
        </w:rPr>
        <w:t>nde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rt</w:t>
      </w:r>
      <w:r w:rsidRPr="00B42EB3">
        <w:rPr>
          <w:rFonts w:asciiTheme="minorHAnsi" w:hAnsiTheme="minorHAnsi" w:cstheme="minorHAnsi"/>
          <w:i/>
          <w:sz w:val="22"/>
          <w:szCs w:val="22"/>
        </w:rPr>
        <w:t>ak</w:t>
      </w:r>
      <w:r w:rsidRPr="00B42EB3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ng</w:t>
      </w:r>
      <w:r w:rsidRPr="00B42EB3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the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r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z w:val="22"/>
          <w:szCs w:val="22"/>
        </w:rPr>
        <w:t>-br</w:t>
      </w:r>
      <w:r w:rsidRPr="00B42EB3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z w:val="22"/>
          <w:szCs w:val="22"/>
        </w:rPr>
        <w:t>nd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i/>
          <w:sz w:val="22"/>
          <w:szCs w:val="22"/>
        </w:rPr>
        <w:t>ng</w:t>
      </w:r>
      <w:r w:rsidRPr="00B42EB3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e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ff</w:t>
      </w:r>
      <w:r w:rsidRPr="00B42EB3">
        <w:rPr>
          <w:rFonts w:asciiTheme="minorHAnsi" w:hAnsiTheme="minorHAnsi" w:cstheme="minorHAnsi"/>
          <w:i/>
          <w:sz w:val="22"/>
          <w:szCs w:val="22"/>
        </w:rPr>
        <w:t>o</w:t>
      </w:r>
      <w:r w:rsidRPr="00B42EB3">
        <w:rPr>
          <w:rFonts w:asciiTheme="minorHAnsi" w:hAnsiTheme="minorHAnsi" w:cstheme="minorHAnsi"/>
          <w:i/>
          <w:spacing w:val="-1"/>
          <w:sz w:val="22"/>
          <w:szCs w:val="22"/>
        </w:rPr>
        <w:t>rt</w:t>
      </w:r>
      <w:r w:rsidRPr="00B42EB3">
        <w:rPr>
          <w:rFonts w:asciiTheme="minorHAnsi" w:hAnsiTheme="minorHAnsi" w:cstheme="minorHAnsi"/>
          <w:i/>
          <w:sz w:val="22"/>
          <w:szCs w:val="22"/>
        </w:rPr>
        <w:t>s.”</w:t>
      </w:r>
    </w:p>
    <w:p w14:paraId="44F03AC5" w14:textId="77777777" w:rsidR="00C33CDA" w:rsidRPr="00B42EB3" w:rsidRDefault="00B42EB3" w:rsidP="00B42EB3">
      <w:pPr>
        <w:spacing w:before="8"/>
        <w:ind w:left="108" w:right="4333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z w:val="22"/>
          <w:szCs w:val="22"/>
        </w:rPr>
        <w:t>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B42EB3">
        <w:rPr>
          <w:rFonts w:asciiTheme="minorHAnsi" w:hAnsiTheme="minorHAnsi" w:cstheme="minorHAnsi"/>
          <w:sz w:val="22"/>
          <w:szCs w:val="22"/>
        </w:rPr>
        <w:t>oe</w:t>
      </w:r>
      <w:r w:rsidRPr="00B42EB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Ma</w:t>
      </w:r>
      <w:r w:rsidRPr="00B42EB3">
        <w:rPr>
          <w:rFonts w:asciiTheme="minorHAnsi" w:hAnsiTheme="minorHAnsi" w:cstheme="minorHAnsi"/>
          <w:spacing w:val="-4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ag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ector,</w:t>
      </w:r>
      <w:r w:rsidRPr="00B42EB3">
        <w:rPr>
          <w:rFonts w:asciiTheme="minorHAnsi" w:hAnsiTheme="minorHAnsi" w:cstheme="minorHAnsi"/>
          <w:spacing w:val="-1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BC</w:t>
      </w:r>
      <w:r w:rsidRPr="00B42EB3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(</w:t>
      </w:r>
      <w:r w:rsidRPr="00B42EB3">
        <w:rPr>
          <w:rFonts w:asciiTheme="minorHAnsi" w:hAnsiTheme="minorHAnsi" w:cstheme="minorHAnsi"/>
          <w:spacing w:val="-2"/>
          <w:w w:val="109"/>
          <w:sz w:val="22"/>
          <w:szCs w:val="22"/>
        </w:rPr>
        <w:t>F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09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mer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re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2EB3">
        <w:rPr>
          <w:rFonts w:asciiTheme="minorHAnsi" w:hAnsiTheme="minorHAnsi" w:cstheme="minorHAnsi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7"/>
          <w:sz w:val="22"/>
          <w:szCs w:val="22"/>
        </w:rPr>
        <w:t>upe</w:t>
      </w:r>
      <w:r w:rsidRPr="00B42EB3">
        <w:rPr>
          <w:rFonts w:asciiTheme="minorHAnsi" w:hAnsiTheme="minorHAnsi" w:cstheme="minorHAnsi"/>
          <w:spacing w:val="-2"/>
          <w:w w:val="117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r)</w:t>
      </w:r>
    </w:p>
    <w:p w14:paraId="4F0B5F92" w14:textId="77777777" w:rsidR="00C33CDA" w:rsidRPr="00B42EB3" w:rsidRDefault="00C33CDA" w:rsidP="00B42EB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25E533D" w14:textId="77777777" w:rsidR="00C33CDA" w:rsidRPr="00B42EB3" w:rsidRDefault="00B42EB3" w:rsidP="00B42EB3">
      <w:pPr>
        <w:ind w:left="108" w:right="93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orpora</w:t>
      </w:r>
      <w:r w:rsidRPr="00B42EB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Ma</w:t>
      </w:r>
      <w:r w:rsidRPr="00B42EB3">
        <w:rPr>
          <w:rFonts w:asciiTheme="minorHAnsi" w:hAnsiTheme="minorHAnsi" w:cstheme="minorHAnsi"/>
          <w:b/>
          <w:i/>
          <w:spacing w:val="-3"/>
          <w:w w:val="108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ket</w:t>
      </w:r>
      <w:r w:rsidRPr="00B42EB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ng</w:t>
      </w:r>
      <w:r w:rsidRPr="00B42EB3">
        <w:rPr>
          <w:rFonts w:asciiTheme="minorHAnsi" w:hAnsiTheme="minorHAnsi" w:cstheme="minorHAnsi"/>
          <w:b/>
          <w:i/>
          <w:spacing w:val="-7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-3"/>
          <w:w w:val="108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spacing w:val="-2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rd</w:t>
      </w:r>
      <w:r w:rsidRPr="00B42EB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nator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 xml:space="preserve">                                                                                                        </w:t>
      </w:r>
      <w:r w:rsidRPr="00B42EB3">
        <w:rPr>
          <w:rFonts w:asciiTheme="minorHAnsi" w:hAnsiTheme="minorHAnsi" w:cstheme="minorHAnsi"/>
          <w:b/>
          <w:i/>
          <w:spacing w:val="16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2000 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2001</w:t>
      </w:r>
    </w:p>
    <w:p w14:paraId="77ABED8D" w14:textId="77777777" w:rsidR="00C33CDA" w:rsidRPr="00B42EB3" w:rsidRDefault="00B42EB3" w:rsidP="00B42EB3">
      <w:pPr>
        <w:spacing w:before="20"/>
        <w:ind w:left="108" w:right="6396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pacing w:val="-2"/>
          <w:w w:val="109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nf</w:t>
      </w:r>
      <w:r w:rsidRPr="00B42EB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spacing w:val="-2"/>
          <w:w w:val="109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nt</w:t>
      </w:r>
      <w:r w:rsidRPr="00B42EB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al</w:t>
      </w:r>
      <w:r w:rsidRPr="00B42EB3">
        <w:rPr>
          <w:rFonts w:asciiTheme="minorHAnsi" w:hAnsiTheme="minorHAnsi" w:cstheme="minorHAnsi"/>
          <w:b/>
          <w:spacing w:val="-3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sz w:val="22"/>
          <w:szCs w:val="22"/>
        </w:rPr>
        <w:t>pa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42EB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z w:val="22"/>
          <w:szCs w:val="22"/>
        </w:rPr>
        <w:t>nc.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09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a,</w:t>
      </w:r>
      <w:r w:rsidRPr="00B42EB3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GA</w:t>
      </w:r>
    </w:p>
    <w:p w14:paraId="19C52261" w14:textId="77777777" w:rsidR="00C33CDA" w:rsidRPr="00B42EB3" w:rsidRDefault="00C33CDA" w:rsidP="00B42EB3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AC499DD" w14:textId="77777777" w:rsidR="00C33CDA" w:rsidRPr="00B42EB3" w:rsidRDefault="00B42EB3" w:rsidP="00B42EB3">
      <w:pPr>
        <w:ind w:left="452" w:right="70" w:hanging="23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24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of</w:t>
      </w:r>
      <w:r w:rsidRPr="00B42EB3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$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50</w:t>
      </w:r>
      <w:r w:rsidRPr="00B42EB3">
        <w:rPr>
          <w:rFonts w:asciiTheme="minorHAnsi" w:hAnsiTheme="minorHAnsi" w:cstheme="minorHAnsi"/>
          <w:sz w:val="22"/>
          <w:szCs w:val="22"/>
        </w:rPr>
        <w:t>0,000</w:t>
      </w:r>
      <w:r w:rsidRPr="00B42E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dg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5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ng,</w:t>
      </w:r>
      <w:r w:rsidRPr="00B42EB3">
        <w:rPr>
          <w:rFonts w:asciiTheme="minorHAnsi" w:hAnsiTheme="minorHAnsi" w:cstheme="minorHAnsi"/>
          <w:spacing w:val="4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er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2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de</w:t>
      </w:r>
      <w:r w:rsidRPr="00B42EB3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ow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7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9"/>
          <w:sz w:val="22"/>
          <w:szCs w:val="22"/>
        </w:rPr>
        <w:t xml:space="preserve">nd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em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ars,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ces </w:t>
      </w:r>
      <w:r w:rsidRPr="00B42EB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</w:t>
      </w:r>
      <w:r w:rsidRPr="00B42EB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pa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and</w:t>
      </w:r>
      <w:r w:rsidRPr="00B42E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5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2"/>
          <w:w w:val="105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7"/>
          <w:sz w:val="22"/>
          <w:szCs w:val="22"/>
        </w:rPr>
        <w:t>pa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y.</w:t>
      </w:r>
    </w:p>
    <w:p w14:paraId="234F76B9" w14:textId="77777777" w:rsidR="00C33CDA" w:rsidRPr="00B42EB3" w:rsidRDefault="00B42EB3" w:rsidP="00B42EB3">
      <w:pPr>
        <w:spacing w:before="3"/>
        <w:ind w:left="452" w:right="74" w:hanging="23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Led </w:t>
      </w:r>
      <w:r w:rsidRPr="00B42EB3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any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’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39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na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gu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ra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l </w:t>
      </w:r>
      <w:r w:rsidRPr="00B42EB3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l </w:t>
      </w:r>
      <w:r w:rsidRPr="00B42EB3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ma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ke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ve,</w:t>
      </w:r>
      <w:r w:rsidRPr="00B42EB3">
        <w:rPr>
          <w:rFonts w:asciiTheme="minorHAnsi" w:hAnsiTheme="minorHAnsi" w:cstheme="minorHAnsi"/>
          <w:spacing w:val="46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res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 xml:space="preserve">ng </w:t>
      </w:r>
      <w:r w:rsidRPr="00B42EB3">
        <w:rPr>
          <w:rFonts w:asciiTheme="minorHAnsi" w:hAnsiTheme="minorHAnsi" w:cstheme="minorHAnsi"/>
          <w:spacing w:val="6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n </w:t>
      </w:r>
      <w:r w:rsidRPr="00B42EB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 xml:space="preserve">e </w:t>
      </w:r>
      <w:r w:rsidRPr="00B42EB3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rease</w:t>
      </w:r>
      <w:r w:rsidRPr="00B42EB3">
        <w:rPr>
          <w:rFonts w:asciiTheme="minorHAnsi" w:hAnsiTheme="minorHAnsi" w:cstheme="minorHAnsi"/>
          <w:spacing w:val="49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n </w:t>
      </w:r>
      <w:r w:rsidRPr="00B42EB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cu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 xml:space="preserve">er 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raf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c.</w:t>
      </w:r>
    </w:p>
    <w:p w14:paraId="3A8A5CF7" w14:textId="77777777" w:rsidR="00C33CDA" w:rsidRPr="00B42EB3" w:rsidRDefault="00B42EB3" w:rsidP="00B42EB3">
      <w:pPr>
        <w:ind w:left="22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Orga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z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5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x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-14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om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any</w:t>
      </w:r>
      <w:r w:rsidRPr="00B42EB3">
        <w:rPr>
          <w:rFonts w:asciiTheme="minorHAnsi" w:hAnsiTheme="minorHAnsi" w:cstheme="minorHAnsi"/>
          <w:spacing w:val="-5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re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res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nt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on</w:t>
      </w:r>
      <w:r w:rsidRPr="00B42EB3">
        <w:rPr>
          <w:rFonts w:asciiTheme="minorHAnsi" w:hAnsiTheme="minorHAnsi" w:cstheme="minorHAnsi"/>
          <w:spacing w:val="13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de</w:t>
      </w:r>
      <w:r w:rsidRPr="00B42EB3">
        <w:rPr>
          <w:rFonts w:asciiTheme="minorHAnsi" w:hAnsiTheme="minorHAnsi" w:cstheme="minorHAnsi"/>
          <w:spacing w:val="20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ws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, co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nf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ere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ces,</w:t>
      </w:r>
      <w:r w:rsidRPr="00B42EB3">
        <w:rPr>
          <w:rFonts w:asciiTheme="minorHAnsi" w:hAnsiTheme="minorHAnsi" w:cstheme="minorHAnsi"/>
          <w:spacing w:val="-2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and</w:t>
      </w:r>
      <w:r w:rsidRPr="00B42EB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ars.</w:t>
      </w:r>
    </w:p>
    <w:p w14:paraId="691D4DB0" w14:textId="77777777" w:rsidR="00C33CDA" w:rsidRPr="00B42EB3" w:rsidRDefault="00B42EB3" w:rsidP="00B42EB3">
      <w:pPr>
        <w:spacing w:before="17"/>
        <w:ind w:left="22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Mai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 xml:space="preserve"> c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5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z w:val="22"/>
          <w:szCs w:val="22"/>
        </w:rPr>
        <w:t>or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mpa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 xml:space="preserve">y </w:t>
      </w:r>
      <w:r w:rsidRPr="00B42EB3">
        <w:rPr>
          <w:rFonts w:asciiTheme="minorHAnsi" w:hAnsiTheme="minorHAnsi" w:cstheme="minorHAnsi"/>
          <w:sz w:val="22"/>
          <w:szCs w:val="22"/>
        </w:rPr>
        <w:t>W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2EB3">
        <w:rPr>
          <w:rFonts w:asciiTheme="minorHAnsi" w:hAnsiTheme="minorHAnsi" w:cstheme="minorHAnsi"/>
          <w:sz w:val="22"/>
          <w:szCs w:val="22"/>
        </w:rPr>
        <w:t>e,</w:t>
      </w:r>
      <w:r w:rsidRPr="00B42EB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nt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d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ve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me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ts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27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po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es</w:t>
      </w:r>
      <w:r w:rsidRPr="00B42EB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5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2"/>
          <w:w w:val="105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er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243A509A" w14:textId="77777777" w:rsidR="00C33CDA" w:rsidRPr="00B42EB3" w:rsidRDefault="00C33CDA" w:rsidP="00B42EB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C32DA7E" w14:textId="77777777" w:rsidR="00C33CDA" w:rsidRPr="00B42EB3" w:rsidRDefault="00B42EB3" w:rsidP="00B42EB3">
      <w:pPr>
        <w:ind w:left="108" w:right="7304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pacing w:val="-1"/>
          <w:w w:val="109"/>
          <w:sz w:val="22"/>
          <w:szCs w:val="22"/>
          <w:u w:val="single" w:color="000000"/>
        </w:rPr>
        <w:t>A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  <w:u w:val="single" w:color="000000"/>
        </w:rPr>
        <w:t>d</w:t>
      </w:r>
      <w:r w:rsidRPr="00B42EB3">
        <w:rPr>
          <w:rFonts w:asciiTheme="minorHAnsi" w:hAnsiTheme="minorHAnsi" w:cstheme="minorHAnsi"/>
          <w:b/>
          <w:spacing w:val="1"/>
          <w:w w:val="109"/>
          <w:sz w:val="22"/>
          <w:szCs w:val="22"/>
          <w:u w:val="single" w:color="000000"/>
        </w:rPr>
        <w:t>d</w:t>
      </w:r>
      <w:r w:rsidRPr="00B42EB3">
        <w:rPr>
          <w:rFonts w:asciiTheme="minorHAnsi" w:hAnsiTheme="minorHAnsi" w:cstheme="minorHAnsi"/>
          <w:b/>
          <w:spacing w:val="-1"/>
          <w:w w:val="109"/>
          <w:sz w:val="22"/>
          <w:szCs w:val="22"/>
          <w:u w:val="single" w:color="000000"/>
        </w:rPr>
        <w:t>iti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  <w:u w:val="single" w:color="000000"/>
        </w:rPr>
        <w:t>o</w:t>
      </w:r>
      <w:r w:rsidRPr="00B42EB3">
        <w:rPr>
          <w:rFonts w:asciiTheme="minorHAnsi" w:hAnsiTheme="minorHAnsi" w:cstheme="minorHAnsi"/>
          <w:b/>
          <w:spacing w:val="-2"/>
          <w:w w:val="109"/>
          <w:sz w:val="22"/>
          <w:szCs w:val="22"/>
          <w:u w:val="single" w:color="000000"/>
        </w:rPr>
        <w:t>n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  <w:u w:val="single" w:color="000000"/>
        </w:rPr>
        <w:t>al</w:t>
      </w:r>
      <w:r w:rsidRPr="00B42EB3">
        <w:rPr>
          <w:rFonts w:asciiTheme="minorHAnsi" w:hAnsiTheme="minorHAnsi" w:cstheme="minorHAnsi"/>
          <w:b/>
          <w:spacing w:val="1"/>
          <w:w w:val="109"/>
          <w:sz w:val="22"/>
          <w:szCs w:val="22"/>
          <w:u w:val="single" w:color="000000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R</w:t>
      </w:r>
      <w:r w:rsidRPr="00B42EB3">
        <w:rPr>
          <w:rFonts w:asciiTheme="minorHAnsi" w:hAnsiTheme="minorHAnsi" w:cstheme="minorHAnsi"/>
          <w:b/>
          <w:sz w:val="22"/>
          <w:szCs w:val="22"/>
          <w:u w:val="single" w:color="000000"/>
        </w:rPr>
        <w:t>e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B42EB3">
        <w:rPr>
          <w:rFonts w:asciiTheme="minorHAnsi" w:hAnsiTheme="minorHAnsi" w:cstheme="minorHAnsi"/>
          <w:b/>
          <w:sz w:val="22"/>
          <w:szCs w:val="22"/>
          <w:u w:val="single" w:color="000000"/>
        </w:rPr>
        <w:t>a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B42EB3">
        <w:rPr>
          <w:rFonts w:asciiTheme="minorHAnsi" w:hAnsiTheme="minorHAnsi" w:cstheme="minorHAnsi"/>
          <w:b/>
          <w:sz w:val="22"/>
          <w:szCs w:val="22"/>
          <w:u w:val="single" w:color="000000"/>
        </w:rPr>
        <w:t>d</w:t>
      </w:r>
      <w:r w:rsidRPr="00B42EB3">
        <w:rPr>
          <w:rFonts w:asciiTheme="minorHAnsi" w:hAnsiTheme="minorHAnsi" w:cstheme="minorHAnsi"/>
          <w:b/>
          <w:spacing w:val="48"/>
          <w:sz w:val="22"/>
          <w:szCs w:val="22"/>
          <w:u w:val="single" w:color="000000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w w:val="92"/>
          <w:sz w:val="22"/>
          <w:szCs w:val="22"/>
          <w:u w:val="single" w:color="000000"/>
        </w:rPr>
        <w:t>E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  <w:u w:val="single" w:color="000000"/>
        </w:rPr>
        <w:t>x</w:t>
      </w:r>
      <w:r w:rsidRPr="00B42EB3">
        <w:rPr>
          <w:rFonts w:asciiTheme="minorHAnsi" w:hAnsiTheme="minorHAnsi" w:cstheme="minorHAnsi"/>
          <w:b/>
          <w:w w:val="104"/>
          <w:sz w:val="22"/>
          <w:szCs w:val="22"/>
          <w:u w:val="single" w:color="000000"/>
        </w:rPr>
        <w:t>pe</w:t>
      </w:r>
      <w:r w:rsidRPr="00B42EB3">
        <w:rPr>
          <w:rFonts w:asciiTheme="minorHAnsi" w:hAnsiTheme="minorHAnsi" w:cstheme="minorHAnsi"/>
          <w:b/>
          <w:spacing w:val="-2"/>
          <w:w w:val="104"/>
          <w:sz w:val="22"/>
          <w:szCs w:val="22"/>
          <w:u w:val="single" w:color="000000"/>
        </w:rPr>
        <w:t>r</w:t>
      </w:r>
      <w:r w:rsidRPr="00B42EB3">
        <w:rPr>
          <w:rFonts w:asciiTheme="minorHAnsi" w:hAnsiTheme="minorHAnsi" w:cstheme="minorHAnsi"/>
          <w:b/>
          <w:spacing w:val="-1"/>
          <w:w w:val="120"/>
          <w:sz w:val="22"/>
          <w:szCs w:val="22"/>
          <w:u w:val="single" w:color="000000"/>
        </w:rPr>
        <w:t>i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  <w:u w:val="single" w:color="000000"/>
        </w:rPr>
        <w:t>enc</w:t>
      </w:r>
      <w:r w:rsidRPr="00B42EB3">
        <w:rPr>
          <w:rFonts w:asciiTheme="minorHAnsi" w:hAnsiTheme="minorHAnsi" w:cstheme="minorHAnsi"/>
          <w:b/>
          <w:spacing w:val="1"/>
          <w:w w:val="109"/>
          <w:sz w:val="22"/>
          <w:szCs w:val="22"/>
          <w:u w:val="single" w:color="000000"/>
        </w:rPr>
        <w:t>e</w:t>
      </w:r>
      <w:r w:rsidRPr="00B42EB3">
        <w:rPr>
          <w:rFonts w:asciiTheme="minorHAnsi" w:hAnsiTheme="minorHAnsi" w:cstheme="minorHAnsi"/>
          <w:b/>
          <w:w w:val="75"/>
          <w:sz w:val="22"/>
          <w:szCs w:val="22"/>
        </w:rPr>
        <w:t>:</w:t>
      </w:r>
    </w:p>
    <w:p w14:paraId="75F4F69A" w14:textId="77777777" w:rsidR="00C33CDA" w:rsidRPr="00B42EB3" w:rsidRDefault="00C33CDA" w:rsidP="00B42EB3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A56243" w14:textId="77777777" w:rsidR="00C33CDA" w:rsidRPr="00B42EB3" w:rsidRDefault="00B42EB3" w:rsidP="00B42EB3">
      <w:pPr>
        <w:ind w:left="108" w:right="2945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Marke</w:t>
      </w:r>
      <w:r w:rsidRPr="00B42EB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i/>
          <w:spacing w:val="-2"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g</w:t>
      </w:r>
      <w:r w:rsidRPr="00B42EB3">
        <w:rPr>
          <w:rFonts w:asciiTheme="minorHAnsi" w:hAnsiTheme="minorHAnsi" w:cstheme="minorHAnsi"/>
          <w:b/>
          <w:i/>
          <w:spacing w:val="-8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oo</w:t>
      </w:r>
      <w:r w:rsidRPr="00B42EB3">
        <w:rPr>
          <w:rFonts w:asciiTheme="minorHAnsi" w:hAnsiTheme="minorHAnsi" w:cstheme="minorHAnsi"/>
          <w:b/>
          <w:i/>
          <w:spacing w:val="-3"/>
          <w:w w:val="108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dina</w:t>
      </w:r>
      <w:r w:rsidRPr="00B42EB3">
        <w:rPr>
          <w:rFonts w:asciiTheme="minorHAnsi" w:hAnsiTheme="minorHAnsi" w:cstheme="minorHAnsi"/>
          <w:b/>
          <w:i/>
          <w:spacing w:val="-1"/>
          <w:w w:val="108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spacing w:val="-2"/>
          <w:w w:val="108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,</w:t>
      </w:r>
      <w:r w:rsidRPr="00B42EB3">
        <w:rPr>
          <w:rFonts w:asciiTheme="minorHAnsi" w:hAnsiTheme="minorHAnsi" w:cstheme="minorHAnsi"/>
          <w:b/>
          <w:spacing w:val="4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onf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nt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al</w:t>
      </w:r>
      <w:r w:rsidRPr="00B42EB3">
        <w:rPr>
          <w:rFonts w:asciiTheme="minorHAnsi" w:hAnsiTheme="minorHAnsi" w:cstheme="minorHAnsi"/>
          <w:b/>
          <w:spacing w:val="11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B42EB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z w:val="22"/>
          <w:szCs w:val="22"/>
        </w:rPr>
        <w:t>c.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ant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42EB3">
        <w:rPr>
          <w:rFonts w:asciiTheme="minorHAnsi" w:hAnsiTheme="minorHAnsi" w:cstheme="minorHAnsi"/>
          <w:sz w:val="22"/>
          <w:szCs w:val="22"/>
        </w:rPr>
        <w:t>998 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19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42EB3">
        <w:rPr>
          <w:rFonts w:asciiTheme="minorHAnsi" w:hAnsiTheme="minorHAnsi" w:cstheme="minorHAnsi"/>
          <w:sz w:val="22"/>
          <w:szCs w:val="22"/>
        </w:rPr>
        <w:t>9</w:t>
      </w:r>
    </w:p>
    <w:p w14:paraId="50B788F8" w14:textId="77777777" w:rsidR="00C33CDA" w:rsidRPr="00B42EB3" w:rsidRDefault="00B42EB3" w:rsidP="00B42EB3">
      <w:pPr>
        <w:spacing w:before="17"/>
        <w:ind w:left="22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Ex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cut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7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rect </w:t>
      </w:r>
      <w:r w:rsidRPr="00B42EB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g ope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ns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-2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ni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of</w:t>
      </w:r>
      <w:r w:rsidRPr="00B42EB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4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-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el</w:t>
      </w:r>
      <w:r w:rsidRPr="00B42EB3">
        <w:rPr>
          <w:rFonts w:asciiTheme="minorHAnsi" w:hAnsiTheme="minorHAnsi" w:cstheme="minorHAnsi"/>
          <w:spacing w:val="-2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ar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ers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2C0E69C3" w14:textId="77777777" w:rsidR="00C33CDA" w:rsidRPr="00B42EB3" w:rsidRDefault="00C33CDA" w:rsidP="00B42EB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FFC253F" w14:textId="77777777" w:rsidR="00C33CDA" w:rsidRPr="00B42EB3" w:rsidRDefault="00B42EB3" w:rsidP="00B42EB3">
      <w:pPr>
        <w:ind w:left="108" w:right="3195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i/>
          <w:sz w:val="22"/>
          <w:szCs w:val="22"/>
        </w:rPr>
        <w:t>Sales</w:t>
      </w:r>
      <w:r w:rsidRPr="00B42EB3">
        <w:rPr>
          <w:rFonts w:asciiTheme="minorHAnsi" w:hAnsiTheme="minorHAnsi" w:cstheme="minorHAnsi"/>
          <w:b/>
          <w:i/>
          <w:spacing w:val="3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1"/>
          <w:w w:val="109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epr</w:t>
      </w:r>
      <w:r w:rsidRPr="00B42EB3">
        <w:rPr>
          <w:rFonts w:asciiTheme="minorHAnsi" w:hAnsiTheme="minorHAnsi" w:cstheme="minorHAnsi"/>
          <w:b/>
          <w:i/>
          <w:spacing w:val="-3"/>
          <w:w w:val="109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sen</w:t>
      </w:r>
      <w:r w:rsidRPr="00B42EB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at</w:t>
      </w:r>
      <w:r w:rsidRPr="00B42EB3">
        <w:rPr>
          <w:rFonts w:asciiTheme="minorHAnsi" w:hAnsiTheme="minorHAnsi" w:cstheme="minorHAnsi"/>
          <w:b/>
          <w:i/>
          <w:spacing w:val="-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spacing w:val="-2"/>
          <w:w w:val="109"/>
          <w:sz w:val="22"/>
          <w:szCs w:val="22"/>
        </w:rPr>
        <w:t>v</w:t>
      </w:r>
      <w:r w:rsidRPr="00B42EB3">
        <w:rPr>
          <w:rFonts w:asciiTheme="minorHAnsi" w:hAnsiTheme="minorHAnsi" w:cstheme="minorHAnsi"/>
          <w:b/>
          <w:i/>
          <w:w w:val="109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,</w:t>
      </w:r>
      <w:r w:rsidRPr="00B42EB3">
        <w:rPr>
          <w:rFonts w:asciiTheme="minorHAnsi" w:hAnsiTheme="minorHAnsi" w:cstheme="minorHAnsi"/>
          <w:b/>
          <w:spacing w:val="4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pacing w:val="-2"/>
          <w:w w:val="109"/>
          <w:sz w:val="22"/>
          <w:szCs w:val="22"/>
        </w:rPr>
        <w:t>on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f</w:t>
      </w:r>
      <w:r w:rsidRPr="00B42EB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de</w:t>
      </w:r>
      <w:r w:rsidRPr="00B42EB3">
        <w:rPr>
          <w:rFonts w:asciiTheme="minorHAnsi" w:hAnsiTheme="minorHAnsi" w:cstheme="minorHAnsi"/>
          <w:b/>
          <w:spacing w:val="1"/>
          <w:w w:val="109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w w:val="109"/>
          <w:sz w:val="22"/>
          <w:szCs w:val="22"/>
        </w:rPr>
        <w:t>al</w:t>
      </w:r>
      <w:r w:rsidRPr="00B42EB3">
        <w:rPr>
          <w:rFonts w:asciiTheme="minorHAnsi" w:hAnsiTheme="minorHAnsi" w:cstheme="minorHAnsi"/>
          <w:b/>
          <w:spacing w:val="-1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B42EB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z w:val="22"/>
          <w:szCs w:val="22"/>
        </w:rPr>
        <w:t>nc.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a,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19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42EB3">
        <w:rPr>
          <w:rFonts w:asciiTheme="minorHAnsi" w:hAnsiTheme="minorHAnsi" w:cstheme="minorHAnsi"/>
          <w:sz w:val="22"/>
          <w:szCs w:val="22"/>
        </w:rPr>
        <w:t>6 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1998</w:t>
      </w:r>
    </w:p>
    <w:p w14:paraId="472DBFB2" w14:textId="77777777" w:rsidR="00C33CDA" w:rsidRPr="00B42EB3" w:rsidRDefault="00B42EB3" w:rsidP="00B42EB3">
      <w:pPr>
        <w:spacing w:before="20"/>
        <w:ind w:left="452" w:right="67" w:hanging="23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ns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29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t </w:t>
      </w:r>
      <w:r w:rsidRPr="00B42EB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x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ded</w:t>
      </w:r>
      <w:r w:rsidRPr="00B42EB3">
        <w:rPr>
          <w:rFonts w:asciiTheme="minorHAnsi" w:hAnsiTheme="minorHAnsi" w:cstheme="minorHAnsi"/>
          <w:spacing w:val="30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go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 xml:space="preserve">s </w:t>
      </w:r>
      <w:r w:rsidRPr="00B42EB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4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ll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B42EB3">
        <w:rPr>
          <w:rFonts w:asciiTheme="minorHAnsi" w:hAnsiTheme="minorHAnsi" w:cstheme="minorHAnsi"/>
          <w:spacing w:val="2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2EB3">
        <w:rPr>
          <w:rFonts w:asciiTheme="minorHAnsi" w:hAnsiTheme="minorHAnsi" w:cstheme="minorHAnsi"/>
          <w:sz w:val="22"/>
          <w:szCs w:val="22"/>
        </w:rPr>
        <w:t xml:space="preserve">h </w:t>
      </w:r>
      <w:r w:rsidRPr="00B42EB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hr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2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-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rson</w:t>
      </w:r>
      <w:r w:rsidRPr="00B42EB3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 xml:space="preserve">am </w:t>
      </w:r>
      <w:r w:rsidRPr="00B42EB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reach </w:t>
      </w:r>
      <w:r w:rsidRPr="00B42EB3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11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B42EB3">
        <w:rPr>
          <w:rFonts w:asciiTheme="minorHAnsi" w:hAnsiTheme="minorHAnsi" w:cstheme="minorHAnsi"/>
          <w:sz w:val="22"/>
          <w:szCs w:val="22"/>
        </w:rPr>
        <w:t>%</w:t>
      </w:r>
      <w:r w:rsidRPr="00B42EB3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6"/>
          <w:sz w:val="22"/>
          <w:szCs w:val="22"/>
        </w:rPr>
        <w:t xml:space="preserve">of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an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ual</w:t>
      </w:r>
      <w:r w:rsidRPr="00B42EB3">
        <w:rPr>
          <w:rFonts w:asciiTheme="minorHAnsi" w:hAnsiTheme="minorHAnsi" w:cstheme="minorHAnsi"/>
          <w:spacing w:val="-5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es</w:t>
      </w:r>
      <w:r w:rsidRPr="00B42EB3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q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uot</w:t>
      </w:r>
      <w:r w:rsidRPr="00B42EB3">
        <w:rPr>
          <w:rFonts w:asciiTheme="minorHAnsi" w:hAnsiTheme="minorHAnsi" w:cstheme="minorHAnsi"/>
          <w:spacing w:val="-1"/>
          <w:w w:val="115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411FF963" w14:textId="77777777" w:rsidR="00C33CDA" w:rsidRPr="00B42EB3" w:rsidRDefault="00C33CDA" w:rsidP="00B42EB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2AF301F" w14:textId="77777777" w:rsidR="00C33CDA" w:rsidRPr="00B42EB3" w:rsidRDefault="00B42EB3" w:rsidP="00B42EB3">
      <w:pPr>
        <w:ind w:left="108" w:right="3947"/>
        <w:jc w:val="both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i/>
          <w:sz w:val="22"/>
          <w:szCs w:val="22"/>
        </w:rPr>
        <w:t>Fre</w:t>
      </w:r>
      <w:r w:rsidRPr="00B42EB3">
        <w:rPr>
          <w:rFonts w:asciiTheme="minorHAnsi" w:hAnsiTheme="minorHAnsi" w:cstheme="minorHAnsi"/>
          <w:b/>
          <w:i/>
          <w:spacing w:val="-1"/>
          <w:sz w:val="22"/>
          <w:szCs w:val="22"/>
        </w:rPr>
        <w:t>el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ance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i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i/>
          <w:spacing w:val="-2"/>
          <w:w w:val="111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i/>
          <w:w w:val="111"/>
          <w:sz w:val="22"/>
          <w:szCs w:val="22"/>
        </w:rPr>
        <w:t>yw</w:t>
      </w:r>
      <w:r w:rsidRPr="00B42EB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ri</w:t>
      </w:r>
      <w:r w:rsidRPr="00B42EB3">
        <w:rPr>
          <w:rFonts w:asciiTheme="minorHAnsi" w:hAnsiTheme="minorHAnsi" w:cstheme="minorHAnsi"/>
          <w:b/>
          <w:i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i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i/>
          <w:spacing w:val="-2"/>
          <w:w w:val="111"/>
          <w:sz w:val="22"/>
          <w:szCs w:val="22"/>
        </w:rPr>
        <w:t>/</w:t>
      </w:r>
      <w:r w:rsidRPr="00B42EB3">
        <w:rPr>
          <w:rFonts w:asciiTheme="minorHAnsi" w:hAnsiTheme="minorHAnsi" w:cstheme="minorHAnsi"/>
          <w:b/>
          <w:i/>
          <w:w w:val="111"/>
          <w:sz w:val="22"/>
          <w:szCs w:val="22"/>
        </w:rPr>
        <w:t>Ed</w:t>
      </w:r>
      <w:r w:rsidRPr="00B42EB3">
        <w:rPr>
          <w:rFonts w:asciiTheme="minorHAnsi" w:hAnsiTheme="minorHAnsi" w:cstheme="minorHAnsi"/>
          <w:b/>
          <w:i/>
          <w:spacing w:val="-3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i/>
          <w:w w:val="111"/>
          <w:sz w:val="22"/>
          <w:szCs w:val="22"/>
        </w:rPr>
        <w:t>to</w:t>
      </w:r>
      <w:r w:rsidRPr="00B42EB3">
        <w:rPr>
          <w:rFonts w:asciiTheme="minorHAnsi" w:hAnsiTheme="minorHAnsi" w:cstheme="minorHAnsi"/>
          <w:b/>
          <w:i/>
          <w:spacing w:val="-1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ant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42EB3">
        <w:rPr>
          <w:rFonts w:asciiTheme="minorHAnsi" w:hAnsiTheme="minorHAnsi" w:cstheme="minorHAnsi"/>
          <w:sz w:val="22"/>
          <w:szCs w:val="22"/>
        </w:rPr>
        <w:t>992 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42EB3">
        <w:rPr>
          <w:rFonts w:asciiTheme="minorHAnsi" w:hAnsiTheme="minorHAnsi" w:cstheme="minorHAnsi"/>
          <w:sz w:val="22"/>
          <w:szCs w:val="22"/>
        </w:rPr>
        <w:t xml:space="preserve">02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7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)</w:t>
      </w:r>
    </w:p>
    <w:p w14:paraId="15D5D0FC" w14:textId="77777777" w:rsidR="00C33CDA" w:rsidRPr="00B42EB3" w:rsidRDefault="00B42EB3" w:rsidP="00B42EB3">
      <w:pPr>
        <w:spacing w:before="20"/>
        <w:ind w:left="221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="Segoe UI Emoji" w:hAnsi="Segoe UI Emoji" w:cs="Segoe UI Emoji"/>
          <w:sz w:val="22"/>
          <w:szCs w:val="22"/>
        </w:rPr>
        <w:t>♦</w:t>
      </w:r>
      <w:r w:rsidRPr="00B42EB3">
        <w:rPr>
          <w:rFonts w:asciiTheme="minorHAnsi" w:hAnsiTheme="minorHAnsi" w:cstheme="minorHAnsi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Res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ar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2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3"/>
          <w:sz w:val="22"/>
          <w:szCs w:val="22"/>
        </w:rPr>
        <w:t>w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20"/>
          <w:w w:val="1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B42EB3">
        <w:rPr>
          <w:rFonts w:asciiTheme="minorHAnsi" w:hAnsiTheme="minorHAnsi" w:cstheme="minorHAnsi"/>
          <w:sz w:val="22"/>
          <w:szCs w:val="22"/>
        </w:rPr>
        <w:t xml:space="preserve">rect </w:t>
      </w:r>
      <w:r w:rsidRPr="00B42EB3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 xml:space="preserve">l </w:t>
      </w:r>
      <w:r w:rsidRPr="00B42EB3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ec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2EB3">
        <w:rPr>
          <w:rFonts w:asciiTheme="minorHAnsi" w:hAnsiTheme="minorHAnsi" w:cstheme="minorHAnsi"/>
          <w:sz w:val="22"/>
          <w:szCs w:val="22"/>
        </w:rPr>
        <w:t xml:space="preserve">, </w:t>
      </w:r>
      <w:r w:rsidRPr="00B42EB3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ur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24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es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ers, </w:t>
      </w:r>
      <w:r w:rsidRPr="00B42EB3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42EB3">
        <w:rPr>
          <w:rFonts w:asciiTheme="minorHAnsi" w:hAnsiTheme="minorHAnsi" w:cstheme="minorHAnsi"/>
          <w:sz w:val="22"/>
          <w:szCs w:val="22"/>
        </w:rPr>
        <w:t xml:space="preserve">eb </w:t>
      </w:r>
      <w:r w:rsidRPr="00B42EB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co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9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B42EB3">
        <w:rPr>
          <w:rFonts w:asciiTheme="minorHAnsi" w:hAnsiTheme="minorHAnsi" w:cstheme="minorHAnsi"/>
          <w:sz w:val="22"/>
          <w:szCs w:val="22"/>
        </w:rPr>
        <w:t xml:space="preserve">d </w:t>
      </w:r>
      <w:r w:rsidRPr="00B42EB3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it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23"/>
          <w:w w:val="11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4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00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+</w:t>
      </w:r>
    </w:p>
    <w:p w14:paraId="46BEFE1C" w14:textId="77777777" w:rsidR="00C33CDA" w:rsidRPr="00B42EB3" w:rsidRDefault="00B42EB3" w:rsidP="00B42EB3">
      <w:pPr>
        <w:spacing w:before="20"/>
        <w:ind w:left="416" w:right="7709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z w:val="22"/>
          <w:szCs w:val="22"/>
        </w:rPr>
        <w:pict w14:anchorId="21DC4C8E">
          <v:group id="_x0000_s1032" style="position:absolute;left:0;text-align:left;margin-left:48.65pt;margin-top:24.45pt;width:516.3pt;height:1.55pt;z-index:-251658752;mso-position-horizontal-relative:page" coordorigin="973,489" coordsize="10326,31">
            <v:shape id="_x0000_s1034" style="position:absolute;left:979;top:514;width:10315;height:0" coordorigin="979,514" coordsize="10315,0" path="m979,514r10315,e" filled="f" strokeweight=".20478mm">
              <v:path arrowok="t"/>
            </v:shape>
            <v:shape id="_x0000_s1033" style="position:absolute;left:979;top:494;width:10315;height:0" coordorigin="979,494" coordsize="10315,0" path="m979,494r10315,e" filled="f" strokeweight=".20339mm">
              <v:path arrowok="t"/>
            </v:shape>
            <w10:wrap anchorx="page"/>
          </v:group>
        </w:pict>
      </w:r>
      <w:r w:rsidRPr="00B42EB3">
        <w:rPr>
          <w:rFonts w:asciiTheme="minorHAnsi" w:hAnsiTheme="minorHAnsi" w:cstheme="minorHAnsi"/>
          <w:sz w:val="22"/>
          <w:szCs w:val="22"/>
        </w:rPr>
        <w:t>page</w:t>
      </w:r>
      <w:r w:rsidRPr="00B42EB3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ec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6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06"/>
          <w:sz w:val="22"/>
          <w:szCs w:val="22"/>
        </w:rPr>
        <w:t>x</w:t>
      </w:r>
      <w:r w:rsidRPr="00B42EB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k</w:t>
      </w:r>
      <w:r w:rsidRPr="00B42EB3">
        <w:rPr>
          <w:rFonts w:asciiTheme="minorHAnsi" w:hAnsiTheme="minorHAnsi" w:cstheme="minorHAnsi"/>
          <w:sz w:val="22"/>
          <w:szCs w:val="22"/>
        </w:rPr>
        <w:t>.</w:t>
      </w:r>
    </w:p>
    <w:p w14:paraId="2827493F" w14:textId="77777777" w:rsidR="00C33CDA" w:rsidRPr="00B42EB3" w:rsidRDefault="00C33CDA" w:rsidP="00B42EB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631BDE6" w14:textId="77777777" w:rsidR="00C33CDA" w:rsidRPr="00B42EB3" w:rsidRDefault="00C33CDA" w:rsidP="00B42EB3">
      <w:pPr>
        <w:rPr>
          <w:rFonts w:asciiTheme="minorHAnsi" w:hAnsiTheme="minorHAnsi" w:cstheme="minorHAnsi"/>
          <w:sz w:val="22"/>
          <w:szCs w:val="22"/>
        </w:rPr>
      </w:pPr>
    </w:p>
    <w:p w14:paraId="3D4EC306" w14:textId="77777777" w:rsidR="00C33CDA" w:rsidRPr="00B42EB3" w:rsidRDefault="00B42EB3" w:rsidP="00B42EB3">
      <w:pPr>
        <w:spacing w:before="16"/>
        <w:ind w:left="3744" w:right="3743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VO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w w:val="92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X</w:t>
      </w:r>
      <w:r w:rsidRPr="00B42EB3">
        <w:rPr>
          <w:rFonts w:asciiTheme="minorHAnsi" w:hAnsiTheme="minorHAnsi" w:cstheme="minorHAnsi"/>
          <w:b/>
          <w:w w:val="96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w w:val="103"/>
          <w:sz w:val="22"/>
          <w:szCs w:val="22"/>
        </w:rPr>
        <w:t>IE</w:t>
      </w:r>
      <w:r w:rsidRPr="00B42EB3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w w:val="92"/>
          <w:sz w:val="22"/>
          <w:szCs w:val="22"/>
        </w:rPr>
        <w:t>E</w:t>
      </w:r>
    </w:p>
    <w:p w14:paraId="119C85F0" w14:textId="77777777" w:rsidR="00C33CDA" w:rsidRPr="00B42EB3" w:rsidRDefault="00C33CDA" w:rsidP="00B42EB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CB09FA" w14:textId="77777777" w:rsidR="00C33CDA" w:rsidRPr="00B42EB3" w:rsidRDefault="00B42EB3" w:rsidP="00B42EB3">
      <w:pPr>
        <w:ind w:left="70" w:right="88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i/>
          <w:sz w:val="22"/>
          <w:szCs w:val="22"/>
        </w:rPr>
        <w:t>Volun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eer</w:t>
      </w:r>
      <w:r w:rsidRPr="00B42EB3">
        <w:rPr>
          <w:rFonts w:asciiTheme="minorHAnsi" w:hAnsiTheme="minorHAnsi" w:cstheme="minorHAnsi"/>
          <w:b/>
          <w:sz w:val="22"/>
          <w:szCs w:val="22"/>
        </w:rPr>
        <w:t>,</w:t>
      </w:r>
      <w:r w:rsidRPr="00B42EB3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nf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nt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al</w:t>
      </w:r>
      <w:r w:rsidRPr="00B42EB3">
        <w:rPr>
          <w:rFonts w:asciiTheme="minorHAnsi" w:hAnsiTheme="minorHAnsi" w:cstheme="minorHAnsi"/>
          <w:b/>
          <w:spacing w:val="8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ro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fi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spacing w:val="11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rg</w:t>
      </w:r>
      <w:r w:rsidRPr="00B42EB3">
        <w:rPr>
          <w:rFonts w:asciiTheme="minorHAnsi" w:hAnsiTheme="minorHAnsi" w:cstheme="minorHAnsi"/>
          <w:b/>
          <w:spacing w:val="-3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niza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23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08"/>
          <w:sz w:val="22"/>
          <w:szCs w:val="22"/>
        </w:rPr>
        <w:t>tl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a,</w:t>
      </w:r>
      <w:r w:rsidRPr="00B42EB3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GA                                                         </w:t>
      </w:r>
      <w:r w:rsidRPr="00B42EB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2009 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Pre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8"/>
          <w:sz w:val="22"/>
          <w:szCs w:val="22"/>
        </w:rPr>
        <w:t>t</w:t>
      </w:r>
    </w:p>
    <w:p w14:paraId="544A81BA" w14:textId="77777777" w:rsidR="00C33CDA" w:rsidRPr="00B42EB3" w:rsidRDefault="00B42EB3" w:rsidP="00B42EB3">
      <w:pPr>
        <w:spacing w:before="17"/>
        <w:ind w:left="108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ed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me</w:t>
      </w:r>
      <w:r w:rsidRPr="00B42EB3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1"/>
          <w:w w:val="112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2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-4"/>
          <w:w w:val="1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>nd</w:t>
      </w:r>
      <w:r w:rsidRPr="00B42EB3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2"/>
          <w:w w:val="110"/>
          <w:sz w:val="22"/>
          <w:szCs w:val="22"/>
        </w:rPr>
        <w:t>g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z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x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ks</w:t>
      </w:r>
      <w:r w:rsidRPr="00B42EB3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4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rep</w:t>
      </w:r>
      <w:r w:rsidRPr="00B42EB3">
        <w:rPr>
          <w:rFonts w:asciiTheme="minorHAnsi" w:hAnsiTheme="minorHAnsi" w:cstheme="minorHAnsi"/>
          <w:spacing w:val="-2"/>
          <w:w w:val="114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>ra</w:t>
      </w:r>
      <w:r w:rsidRPr="00B42EB3">
        <w:rPr>
          <w:rFonts w:asciiTheme="minorHAnsi" w:hAnsiTheme="minorHAnsi" w:cstheme="minorHAnsi"/>
          <w:spacing w:val="-1"/>
          <w:w w:val="114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4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4"/>
          <w:sz w:val="22"/>
          <w:szCs w:val="22"/>
        </w:rPr>
        <w:t xml:space="preserve">on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42EB3">
        <w:rPr>
          <w:rFonts w:asciiTheme="minorHAnsi" w:hAnsiTheme="minorHAnsi" w:cstheme="minorHAnsi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13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 xml:space="preserve">nt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hi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d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ren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2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05"/>
          <w:sz w:val="22"/>
          <w:szCs w:val="22"/>
        </w:rPr>
        <w:t>ca.</w:t>
      </w:r>
    </w:p>
    <w:p w14:paraId="495FA878" w14:textId="77777777" w:rsidR="00C33CDA" w:rsidRPr="00B42EB3" w:rsidRDefault="00C33CDA" w:rsidP="00B42EB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5CECCA5" w14:textId="77777777" w:rsidR="00C33CDA" w:rsidRPr="00B42EB3" w:rsidRDefault="00B42EB3" w:rsidP="00B42EB3">
      <w:pPr>
        <w:ind w:left="72" w:right="90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z w:val="22"/>
          <w:szCs w:val="22"/>
        </w:rPr>
        <w:pict w14:anchorId="1B71AB85">
          <v:group id="_x0000_s1029" style="position:absolute;left:0;text-align:left;margin-left:48.65pt;margin-top:23.8pt;width:514.75pt;height:1.55pt;z-index:-251657728;mso-position-horizontal-relative:page" coordorigin="973,476" coordsize="10295,31">
            <v:shape id="_x0000_s1031" style="position:absolute;left:979;top:501;width:10284;height:0" coordorigin="979,501" coordsize="10284,0" path="m979,501r10284,e" filled="f" strokeweight=".20478mm">
              <v:path arrowok="t"/>
            </v:shape>
            <v:shape id="_x0000_s1030" style="position:absolute;left:979;top:482;width:10284;height:0" coordorigin="979,482" coordsize="10284,0" path="m979,482r10284,e" filled="f" strokeweight=".20478mm">
              <v:path arrowok="t"/>
            </v:shape>
            <w10:wrap anchorx="page"/>
          </v:group>
        </w:pic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Volun</w:t>
      </w:r>
      <w:r w:rsidRPr="00B42EB3">
        <w:rPr>
          <w:rFonts w:asciiTheme="minorHAnsi" w:hAnsiTheme="minorHAnsi" w:cstheme="minorHAnsi"/>
          <w:b/>
          <w:i/>
          <w:spacing w:val="-3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i/>
          <w:sz w:val="22"/>
          <w:szCs w:val="22"/>
        </w:rPr>
        <w:t>eer</w:t>
      </w:r>
      <w:r w:rsidRPr="00B42EB3">
        <w:rPr>
          <w:rFonts w:asciiTheme="minorHAnsi" w:hAnsiTheme="minorHAnsi" w:cstheme="minorHAnsi"/>
          <w:b/>
          <w:sz w:val="22"/>
          <w:szCs w:val="22"/>
        </w:rPr>
        <w:t>,</w:t>
      </w:r>
      <w:r w:rsidRPr="00B42EB3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nf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nt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al</w:t>
      </w:r>
      <w:r w:rsidRPr="00B42EB3">
        <w:rPr>
          <w:rFonts w:asciiTheme="minorHAnsi" w:hAnsiTheme="minorHAnsi" w:cstheme="minorHAnsi"/>
          <w:b/>
          <w:spacing w:val="8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ro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fi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spacing w:val="11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rg</w:t>
      </w:r>
      <w:r w:rsidRPr="00B42EB3">
        <w:rPr>
          <w:rFonts w:asciiTheme="minorHAnsi" w:hAnsiTheme="minorHAnsi" w:cstheme="minorHAnsi"/>
          <w:b/>
          <w:spacing w:val="-3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niza</w:t>
      </w:r>
      <w:r w:rsidRPr="00B42EB3">
        <w:rPr>
          <w:rFonts w:asciiTheme="minorHAnsi" w:hAnsiTheme="minorHAnsi" w:cstheme="minorHAnsi"/>
          <w:b/>
          <w:spacing w:val="-1"/>
          <w:w w:val="108"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spacing w:val="-2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-23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08"/>
          <w:sz w:val="22"/>
          <w:szCs w:val="22"/>
        </w:rPr>
        <w:t>tl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a,</w:t>
      </w:r>
      <w:r w:rsidRPr="00B42EB3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 xml:space="preserve">GA                                                         </w:t>
      </w:r>
      <w:r w:rsidRPr="00B42EB3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2003 –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Pre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3"/>
          <w:w w:val="113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8"/>
          <w:sz w:val="22"/>
          <w:szCs w:val="22"/>
        </w:rPr>
        <w:t>t</w:t>
      </w:r>
    </w:p>
    <w:p w14:paraId="198DD9F8" w14:textId="77777777" w:rsidR="00C33CDA" w:rsidRPr="00B42EB3" w:rsidRDefault="00C33CDA" w:rsidP="00B42EB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1EFB4AA" w14:textId="77777777" w:rsidR="00C33CDA" w:rsidRPr="00B42EB3" w:rsidRDefault="00C33CDA" w:rsidP="00B42EB3">
      <w:pPr>
        <w:rPr>
          <w:rFonts w:asciiTheme="minorHAnsi" w:hAnsiTheme="minorHAnsi" w:cstheme="minorHAnsi"/>
          <w:sz w:val="22"/>
          <w:szCs w:val="22"/>
        </w:rPr>
      </w:pPr>
    </w:p>
    <w:p w14:paraId="13F2D918" w14:textId="77777777" w:rsidR="00C33CDA" w:rsidRPr="00B42EB3" w:rsidRDefault="00B42EB3" w:rsidP="00B42EB3">
      <w:pPr>
        <w:spacing w:before="16"/>
        <w:ind w:left="3447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z w:val="22"/>
          <w:szCs w:val="22"/>
        </w:rPr>
        <w:t>F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42EB3">
        <w:rPr>
          <w:rFonts w:asciiTheme="minorHAnsi" w:hAnsiTheme="minorHAnsi" w:cstheme="minorHAnsi"/>
          <w:b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w w:val="104"/>
          <w:sz w:val="22"/>
          <w:szCs w:val="22"/>
        </w:rPr>
        <w:t>D</w:t>
      </w:r>
      <w:r w:rsidRPr="00B42EB3">
        <w:rPr>
          <w:rFonts w:asciiTheme="minorHAnsi" w:hAnsiTheme="minorHAnsi" w:cstheme="minorHAnsi"/>
          <w:b/>
          <w:spacing w:val="-3"/>
          <w:w w:val="104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V</w:t>
      </w:r>
      <w:r w:rsidRPr="00B42EB3">
        <w:rPr>
          <w:rFonts w:asciiTheme="minorHAnsi" w:hAnsiTheme="minorHAnsi" w:cstheme="minorHAnsi"/>
          <w:b/>
          <w:spacing w:val="-3"/>
          <w:w w:val="92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z w:val="22"/>
          <w:szCs w:val="22"/>
        </w:rPr>
        <w:t>LOPM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1"/>
          <w:w w:val="115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z w:val="22"/>
          <w:szCs w:val="22"/>
        </w:rPr>
        <w:t>T</w:t>
      </w:r>
    </w:p>
    <w:p w14:paraId="667F2098" w14:textId="77777777" w:rsidR="00C33CDA" w:rsidRPr="00B42EB3" w:rsidRDefault="00C33CDA" w:rsidP="00B42EB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6124DDF" w14:textId="77777777" w:rsidR="00C33CDA" w:rsidRPr="00B42EB3" w:rsidRDefault="00B42EB3" w:rsidP="00B42EB3">
      <w:pPr>
        <w:ind w:left="108" w:right="2863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z w:val="22"/>
          <w:szCs w:val="22"/>
        </w:rPr>
        <w:t>B.S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B42EB3">
        <w:rPr>
          <w:rFonts w:asciiTheme="minorHAnsi" w:hAnsiTheme="minorHAnsi" w:cstheme="minorHAnsi"/>
          <w:b/>
          <w:sz w:val="22"/>
          <w:szCs w:val="22"/>
        </w:rPr>
        <w:t>,</w:t>
      </w:r>
      <w:r w:rsidRPr="00B42EB3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Ma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j</w:t>
      </w:r>
      <w:r w:rsidRPr="00B42EB3">
        <w:rPr>
          <w:rFonts w:asciiTheme="minorHAnsi" w:hAnsiTheme="minorHAnsi" w:cstheme="minorHAnsi"/>
          <w:b/>
          <w:sz w:val="22"/>
          <w:szCs w:val="22"/>
        </w:rPr>
        <w:t>or</w:t>
      </w:r>
      <w:r w:rsidRPr="00B42EB3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Mass</w:t>
      </w:r>
      <w:r w:rsidRPr="00B42EB3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w w:val="107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w w:val="107"/>
          <w:sz w:val="22"/>
          <w:szCs w:val="22"/>
        </w:rPr>
        <w:t>o</w:t>
      </w:r>
      <w:r w:rsidRPr="00B42EB3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w w:val="107"/>
          <w:sz w:val="22"/>
          <w:szCs w:val="22"/>
        </w:rPr>
        <w:t>muni</w:t>
      </w:r>
      <w:r w:rsidRPr="00B42EB3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w w:val="107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pacing w:val="-1"/>
          <w:w w:val="107"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w w:val="107"/>
          <w:sz w:val="22"/>
          <w:szCs w:val="22"/>
        </w:rPr>
        <w:t>ons,</w:t>
      </w:r>
      <w:r w:rsidRPr="00B42EB3">
        <w:rPr>
          <w:rFonts w:asciiTheme="minorHAnsi" w:hAnsiTheme="minorHAnsi" w:cstheme="minorHAnsi"/>
          <w:b/>
          <w:spacing w:val="2"/>
          <w:w w:val="107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z w:val="22"/>
          <w:szCs w:val="22"/>
        </w:rPr>
        <w:t>or</w:t>
      </w:r>
      <w:r w:rsidRPr="00B42EB3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42EB3">
        <w:rPr>
          <w:rFonts w:asciiTheme="minorHAnsi" w:hAnsiTheme="minorHAnsi" w:cstheme="minorHAnsi"/>
          <w:b/>
          <w:sz w:val="22"/>
          <w:szCs w:val="22"/>
        </w:rPr>
        <w:t>arke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42EB3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B42EB3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42EB3">
        <w:rPr>
          <w:rFonts w:asciiTheme="minorHAnsi" w:hAnsiTheme="minorHAnsi" w:cstheme="minorHAnsi"/>
          <w:i/>
          <w:sz w:val="22"/>
          <w:szCs w:val="22"/>
        </w:rPr>
        <w:t>Ma</w:t>
      </w:r>
      <w:r w:rsidRPr="00B42EB3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B42EB3">
        <w:rPr>
          <w:rFonts w:asciiTheme="minorHAnsi" w:hAnsiTheme="minorHAnsi" w:cstheme="minorHAnsi"/>
          <w:i/>
          <w:sz w:val="22"/>
          <w:szCs w:val="22"/>
        </w:rPr>
        <w:t>na</w:t>
      </w:r>
      <w:r w:rsidRPr="00B42EB3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z w:val="22"/>
          <w:szCs w:val="22"/>
        </w:rPr>
        <w:t>Cum</w:t>
      </w:r>
      <w:r w:rsidRPr="00B42EB3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B42EB3">
        <w:rPr>
          <w:rFonts w:asciiTheme="minorHAnsi" w:hAnsiTheme="minorHAnsi" w:cstheme="minorHAnsi"/>
          <w:i/>
          <w:sz w:val="22"/>
          <w:szCs w:val="22"/>
        </w:rPr>
        <w:t>a</w:t>
      </w:r>
      <w:r w:rsidRPr="00B42EB3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B42EB3">
        <w:rPr>
          <w:rFonts w:asciiTheme="minorHAnsi" w:hAnsiTheme="minorHAnsi" w:cstheme="minorHAnsi"/>
          <w:i/>
          <w:sz w:val="22"/>
          <w:szCs w:val="22"/>
        </w:rPr>
        <w:t>de</w:t>
      </w:r>
      <w:r w:rsidRPr="00B42EB3">
        <w:rPr>
          <w:rFonts w:asciiTheme="minorHAnsi" w:hAnsiTheme="minorHAnsi" w:cstheme="minorHAnsi"/>
          <w:sz w:val="22"/>
          <w:szCs w:val="22"/>
        </w:rPr>
        <w:t xml:space="preserve">)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nf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de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al</w:t>
      </w:r>
      <w:r w:rsidRPr="00B42EB3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U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-3"/>
          <w:w w:val="109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rs</w:t>
      </w:r>
      <w:r w:rsidRPr="00B42EB3">
        <w:rPr>
          <w:rFonts w:asciiTheme="minorHAnsi" w:hAnsiTheme="minorHAnsi" w:cstheme="minorHAnsi"/>
          <w:spacing w:val="-2"/>
          <w:w w:val="109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ty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8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1"/>
          <w:w w:val="109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h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B42EB3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GA</w:t>
      </w:r>
    </w:p>
    <w:p w14:paraId="77423801" w14:textId="77777777" w:rsidR="00C33CDA" w:rsidRPr="00B42EB3" w:rsidRDefault="00C33CDA" w:rsidP="00B42EB3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26B6FF4" w14:textId="77777777" w:rsidR="00C33CDA" w:rsidRPr="00B42EB3" w:rsidRDefault="00B42EB3" w:rsidP="00B42EB3">
      <w:pPr>
        <w:ind w:left="108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z w:val="22"/>
          <w:szCs w:val="22"/>
        </w:rPr>
        <w:pict w14:anchorId="72CDCF2D">
          <v:group id="_x0000_s1026" style="position:absolute;left:0;text-align:left;margin-left:48.65pt;margin-top:23.55pt;width:516.3pt;height:1.55pt;z-index:-251656704;mso-position-horizontal-relative:page" coordorigin="973,471" coordsize="10326,31">
            <v:shape id="_x0000_s1028" style="position:absolute;left:979;top:496;width:10315;height:0" coordorigin="979,496" coordsize="10315,0" path="m979,496r10315,e" filled="f" strokeweight=".20478mm">
              <v:path arrowok="t"/>
            </v:shape>
            <v:shape id="_x0000_s1027" style="position:absolute;left:979;top:477;width:10315;height:0" coordorigin="979,477" coordsize="10315,0" path="m979,477r10315,e" filled="f" strokeweight=".20339mm">
              <v:path arrowok="t"/>
            </v:shape>
            <w10:wrap anchorx="page"/>
          </v:group>
        </w:pic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b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er,</w:t>
      </w:r>
      <w:r w:rsidRPr="00B42EB3">
        <w:rPr>
          <w:rFonts w:asciiTheme="minorHAnsi" w:hAnsiTheme="minorHAnsi" w:cstheme="minorHAnsi"/>
          <w:spacing w:val="-5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4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an</w:t>
      </w:r>
      <w:r w:rsidRPr="00B42EB3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k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et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ng</w:t>
      </w:r>
      <w:r w:rsidRPr="00B42EB3">
        <w:rPr>
          <w:rFonts w:asciiTheme="minorHAnsi" w:hAnsiTheme="minorHAnsi" w:cstheme="minorHAnsi"/>
          <w:spacing w:val="6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Ass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oc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on</w:t>
      </w:r>
      <w:r w:rsidRPr="00B42EB3">
        <w:rPr>
          <w:rFonts w:asciiTheme="minorHAnsi" w:hAnsiTheme="minorHAnsi" w:cstheme="minorHAnsi"/>
          <w:spacing w:val="-1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(A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7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5"/>
          <w:sz w:val="22"/>
          <w:szCs w:val="22"/>
        </w:rPr>
        <w:t>hapt</w:t>
      </w:r>
      <w:r w:rsidRPr="00B42EB3">
        <w:rPr>
          <w:rFonts w:asciiTheme="minorHAnsi" w:hAnsiTheme="minorHAnsi" w:cstheme="minorHAnsi"/>
          <w:spacing w:val="-2"/>
          <w:w w:val="115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09"/>
          <w:sz w:val="22"/>
          <w:szCs w:val="22"/>
        </w:rPr>
        <w:t>r)</w:t>
      </w:r>
    </w:p>
    <w:p w14:paraId="2EB2CB91" w14:textId="77777777" w:rsidR="00C33CDA" w:rsidRPr="00B42EB3" w:rsidRDefault="00C33CDA" w:rsidP="00B42EB3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38510B" w14:textId="77777777" w:rsidR="00C33CDA" w:rsidRPr="00B42EB3" w:rsidRDefault="00C33CDA" w:rsidP="00B42EB3">
      <w:pPr>
        <w:rPr>
          <w:rFonts w:asciiTheme="minorHAnsi" w:hAnsiTheme="minorHAnsi" w:cstheme="minorHAnsi"/>
          <w:sz w:val="22"/>
          <w:szCs w:val="22"/>
        </w:rPr>
      </w:pPr>
    </w:p>
    <w:p w14:paraId="3789E4E5" w14:textId="77777777" w:rsidR="00C33CDA" w:rsidRPr="00B42EB3" w:rsidRDefault="00B42EB3" w:rsidP="00B42EB3">
      <w:pPr>
        <w:spacing w:before="16"/>
        <w:ind w:left="3684" w:right="3680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42EB3">
        <w:rPr>
          <w:rFonts w:asciiTheme="minorHAnsi" w:hAnsiTheme="minorHAnsi" w:cstheme="minorHAnsi"/>
          <w:b/>
          <w:sz w:val="22"/>
          <w:szCs w:val="22"/>
        </w:rPr>
        <w:t>E</w:t>
      </w:r>
      <w:r w:rsidRPr="00B42EB3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B42EB3">
        <w:rPr>
          <w:rFonts w:asciiTheme="minorHAnsi" w:hAnsiTheme="minorHAnsi" w:cstheme="minorHAnsi"/>
          <w:b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42EB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42EB3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A</w:t>
      </w:r>
      <w:r w:rsidRPr="00B42EB3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B42EB3">
        <w:rPr>
          <w:rFonts w:asciiTheme="minorHAnsi" w:hAnsiTheme="minorHAnsi" w:cstheme="minorHAnsi"/>
          <w:b/>
          <w:w w:val="95"/>
          <w:sz w:val="22"/>
          <w:szCs w:val="22"/>
        </w:rPr>
        <w:t>I</w:t>
      </w:r>
      <w:r w:rsidRPr="00B42EB3">
        <w:rPr>
          <w:rFonts w:asciiTheme="minorHAnsi" w:hAnsiTheme="minorHAnsi" w:cstheme="minorHAnsi"/>
          <w:b/>
          <w:spacing w:val="-2"/>
          <w:w w:val="95"/>
          <w:sz w:val="22"/>
          <w:szCs w:val="22"/>
        </w:rPr>
        <w:t>L</w:t>
      </w:r>
      <w:r w:rsidRPr="00B42EB3">
        <w:rPr>
          <w:rFonts w:asciiTheme="minorHAnsi" w:hAnsiTheme="minorHAnsi" w:cstheme="minorHAnsi"/>
          <w:b/>
          <w:sz w:val="22"/>
          <w:szCs w:val="22"/>
        </w:rPr>
        <w:t>ITIES</w:t>
      </w:r>
    </w:p>
    <w:p w14:paraId="401EED1F" w14:textId="77777777" w:rsidR="00C33CDA" w:rsidRPr="00B42EB3" w:rsidRDefault="00C33CDA" w:rsidP="00B42EB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D7BA67C" w14:textId="77777777" w:rsidR="00C33CDA" w:rsidRPr="00B42EB3" w:rsidRDefault="00B42EB3" w:rsidP="00B42EB3">
      <w:pPr>
        <w:ind w:left="1198" w:right="1193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z w:val="22"/>
          <w:szCs w:val="22"/>
        </w:rPr>
        <w:t>◊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BM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-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2"/>
          <w:w w:val="108"/>
          <w:sz w:val="22"/>
          <w:szCs w:val="22"/>
        </w:rPr>
        <w:t>m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pa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1"/>
          <w:w w:val="108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2"/>
          <w:w w:val="108"/>
          <w:sz w:val="22"/>
          <w:szCs w:val="22"/>
        </w:rPr>
        <w:t>b</w:t>
      </w:r>
      <w:r w:rsidRPr="00B42EB3">
        <w:rPr>
          <w:rFonts w:asciiTheme="minorHAnsi" w:hAnsiTheme="minorHAnsi" w:cstheme="minorHAnsi"/>
          <w:spacing w:val="1"/>
          <w:w w:val="108"/>
          <w:sz w:val="22"/>
          <w:szCs w:val="22"/>
        </w:rPr>
        <w:t>l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spacing w:val="-14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08"/>
          <w:sz w:val="22"/>
          <w:szCs w:val="22"/>
        </w:rPr>
        <w:t>s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y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w w:val="108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08"/>
          <w:sz w:val="22"/>
          <w:szCs w:val="22"/>
        </w:rPr>
        <w:t>e</w:t>
      </w:r>
      <w:r w:rsidRPr="00B42EB3">
        <w:rPr>
          <w:rFonts w:asciiTheme="minorHAnsi" w:hAnsiTheme="minorHAnsi" w:cstheme="minorHAnsi"/>
          <w:w w:val="108"/>
          <w:sz w:val="22"/>
          <w:szCs w:val="22"/>
        </w:rPr>
        <w:t>ms</w:t>
      </w:r>
      <w:r w:rsidRPr="00B42EB3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◊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W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dows</w:t>
      </w:r>
      <w:r w:rsidRPr="00B42EB3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rofe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ss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n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al</w:t>
      </w:r>
      <w:r w:rsidRPr="00B42EB3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92"/>
          <w:sz w:val="22"/>
          <w:szCs w:val="22"/>
        </w:rPr>
        <w:t>X</w:t>
      </w:r>
      <w:r w:rsidRPr="00B42EB3">
        <w:rPr>
          <w:rFonts w:asciiTheme="minorHAnsi" w:hAnsiTheme="minorHAnsi" w:cstheme="minorHAnsi"/>
          <w:w w:val="146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4"/>
          <w:w w:val="146"/>
          <w:sz w:val="22"/>
          <w:szCs w:val="22"/>
        </w:rPr>
        <w:t>/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42EB3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B42EB3">
        <w:rPr>
          <w:rFonts w:asciiTheme="minorHAnsi" w:hAnsiTheme="minorHAnsi" w:cstheme="minorHAnsi"/>
          <w:spacing w:val="-1"/>
          <w:w w:val="109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-2"/>
          <w:w w:val="118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B42EB3">
        <w:rPr>
          <w:rFonts w:asciiTheme="minorHAnsi" w:hAnsiTheme="minorHAnsi" w:cstheme="minorHAnsi"/>
          <w:sz w:val="22"/>
          <w:szCs w:val="22"/>
        </w:rPr>
        <w:t xml:space="preserve"> ◊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MS</w:t>
      </w:r>
      <w:r w:rsidRPr="00B42EB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ce</w:t>
      </w:r>
      <w:r w:rsidRPr="00B42EB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2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B42EB3">
        <w:rPr>
          <w:rFonts w:asciiTheme="minorHAnsi" w:hAnsiTheme="minorHAnsi" w:cstheme="minorHAnsi"/>
          <w:w w:val="143"/>
          <w:sz w:val="22"/>
          <w:szCs w:val="22"/>
        </w:rPr>
        <w:t>3</w:t>
      </w:r>
      <w:r w:rsidRPr="00B42EB3">
        <w:rPr>
          <w:rFonts w:asciiTheme="minorHAnsi" w:hAnsiTheme="minorHAnsi" w:cstheme="minorHAnsi"/>
          <w:spacing w:val="-1"/>
          <w:w w:val="143"/>
          <w:sz w:val="22"/>
          <w:szCs w:val="22"/>
        </w:rPr>
        <w:t>/</w:t>
      </w:r>
      <w:r w:rsidRPr="00B42EB3">
        <w:rPr>
          <w:rFonts w:asciiTheme="minorHAnsi" w:hAnsiTheme="minorHAnsi" w:cstheme="minorHAnsi"/>
          <w:sz w:val="22"/>
          <w:szCs w:val="22"/>
        </w:rPr>
        <w:t>2007 ◊</w:t>
      </w:r>
    </w:p>
    <w:p w14:paraId="0BAED64A" w14:textId="77777777" w:rsidR="00C33CDA" w:rsidRPr="00B42EB3" w:rsidRDefault="00B42EB3" w:rsidP="00B42EB3">
      <w:pPr>
        <w:spacing w:before="17"/>
        <w:ind w:left="2060" w:right="2056"/>
        <w:jc w:val="center"/>
        <w:rPr>
          <w:rFonts w:asciiTheme="minorHAnsi" w:hAnsiTheme="minorHAnsi" w:cstheme="minorHAnsi"/>
          <w:sz w:val="22"/>
          <w:szCs w:val="22"/>
        </w:rPr>
      </w:pPr>
      <w:r w:rsidRPr="00B42EB3">
        <w:rPr>
          <w:rFonts w:asciiTheme="minorHAnsi" w:hAnsiTheme="minorHAnsi" w:cstheme="minorHAnsi"/>
          <w:sz w:val="22"/>
          <w:szCs w:val="22"/>
        </w:rPr>
        <w:t>◊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h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otoSh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p</w:t>
      </w:r>
      <w:r w:rsidRPr="00B42EB3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◊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ob</w:t>
      </w:r>
      <w:r w:rsidRPr="00B42EB3">
        <w:rPr>
          <w:rFonts w:asciiTheme="minorHAnsi" w:hAnsiTheme="minorHAnsi" w:cstheme="minorHAnsi"/>
          <w:spacing w:val="-2"/>
          <w:w w:val="110"/>
          <w:sz w:val="22"/>
          <w:szCs w:val="22"/>
        </w:rPr>
        <w:t>a</w:t>
      </w:r>
      <w:r w:rsidRPr="00B42EB3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B42EB3">
        <w:rPr>
          <w:rFonts w:asciiTheme="minorHAnsi" w:hAnsiTheme="minorHAnsi" w:cstheme="minorHAnsi"/>
          <w:spacing w:val="-3"/>
          <w:w w:val="110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◊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2EB3">
        <w:rPr>
          <w:rFonts w:asciiTheme="minorHAnsi" w:hAnsiTheme="minorHAnsi" w:cstheme="minorHAnsi"/>
          <w:sz w:val="22"/>
          <w:szCs w:val="22"/>
        </w:rPr>
        <w:t>eb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2EB3">
        <w:rPr>
          <w:rFonts w:asciiTheme="minorHAnsi" w:hAnsiTheme="minorHAnsi" w:cstheme="minorHAnsi"/>
          <w:sz w:val="22"/>
          <w:szCs w:val="22"/>
        </w:rPr>
        <w:t>l</w:t>
      </w:r>
      <w:r w:rsidRPr="00B42EB3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2EB3">
        <w:rPr>
          <w:rFonts w:asciiTheme="minorHAnsi" w:hAnsiTheme="minorHAnsi" w:cstheme="minorHAnsi"/>
          <w:sz w:val="22"/>
          <w:szCs w:val="22"/>
        </w:rPr>
        <w:t>M</w:t>
      </w:r>
      <w:r w:rsidRPr="00B42EB3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◊</w:t>
      </w:r>
      <w:r w:rsidRPr="00B42EB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ns</w:t>
      </w:r>
      <w:r w:rsidRPr="00B42EB3">
        <w:rPr>
          <w:rFonts w:asciiTheme="minorHAnsi" w:hAnsiTheme="minorHAnsi" w:cstheme="minorHAnsi"/>
          <w:spacing w:val="-2"/>
          <w:w w:val="111"/>
          <w:sz w:val="22"/>
          <w:szCs w:val="22"/>
        </w:rPr>
        <w:t>t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ant</w:t>
      </w:r>
      <w:r w:rsidRPr="00B42EB3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B42EB3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B42EB3">
        <w:rPr>
          <w:rFonts w:asciiTheme="minorHAnsi" w:hAnsiTheme="minorHAnsi" w:cstheme="minorHAnsi"/>
          <w:w w:val="111"/>
          <w:sz w:val="22"/>
          <w:szCs w:val="22"/>
        </w:rPr>
        <w:t>ntact</w:t>
      </w:r>
      <w:r w:rsidRPr="00B42EB3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◊ E</w:t>
      </w:r>
      <w:r w:rsidRPr="00B42EB3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2EB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2EB3">
        <w:rPr>
          <w:rFonts w:asciiTheme="minorHAnsi" w:hAnsiTheme="minorHAnsi" w:cstheme="minorHAnsi"/>
          <w:sz w:val="22"/>
          <w:szCs w:val="22"/>
        </w:rPr>
        <w:t xml:space="preserve">ron </w:t>
      </w:r>
      <w:r w:rsidRPr="00B42EB3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42EB3">
        <w:rPr>
          <w:rFonts w:asciiTheme="minorHAnsi" w:hAnsiTheme="minorHAnsi" w:cstheme="minorHAnsi"/>
          <w:sz w:val="22"/>
          <w:szCs w:val="22"/>
        </w:rPr>
        <w:t>◊</w:t>
      </w:r>
    </w:p>
    <w:sectPr w:rsidR="00C33CDA" w:rsidRPr="00B42EB3">
      <w:pgSz w:w="12240" w:h="15840"/>
      <w:pgMar w:top="6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F6518"/>
    <w:multiLevelType w:val="multilevel"/>
    <w:tmpl w:val="0C1011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CDA"/>
    <w:rsid w:val="00B42EB3"/>
    <w:rsid w:val="00C3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3FB366A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1020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2021-07-19T12:48:00Z</dcterms:modified>
</cp:coreProperties>
</file>